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1" w:type="dxa"/>
        <w:tblInd w:w="-3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2435"/>
        <w:gridCol w:w="6946"/>
      </w:tblGrid>
      <w:tr w:rsidR="00F5142B" w:rsidRPr="00187222" w14:paraId="7262F84D" w14:textId="77777777" w:rsidTr="00ED3597">
        <w:trPr>
          <w:trHeight w:val="597"/>
        </w:trPr>
        <w:tc>
          <w:tcPr>
            <w:tcW w:w="2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00"/>
            <w:vAlign w:val="center"/>
          </w:tcPr>
          <w:p w14:paraId="1230630B" w14:textId="73051FF9" w:rsidR="00F5142B" w:rsidRPr="00ED3597" w:rsidRDefault="00B07CE4" w:rsidP="00E46CC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ED3597">
              <w:rPr>
                <w:rFonts w:asciiTheme="minorHAnsi" w:hAnsiTheme="minorHAnsi" w:cstheme="minorHAnsi"/>
                <w:b/>
                <w:color w:val="auto"/>
                <w:sz w:val="28"/>
                <w:szCs w:val="28"/>
              </w:rPr>
              <w:t>ALLEGATO 02</w:t>
            </w:r>
            <w:r w:rsidR="00ED3597">
              <w:rPr>
                <w:rFonts w:asciiTheme="minorHAnsi" w:hAnsiTheme="minorHAnsi" w:cstheme="minorHAnsi"/>
                <w:b/>
                <w:color w:val="auto"/>
                <w:sz w:val="28"/>
                <w:szCs w:val="28"/>
              </w:rPr>
              <w:t>_</w:t>
            </w:r>
            <w:r w:rsidR="00ED3597" w:rsidRPr="00ED3597">
              <w:rPr>
                <w:rFonts w:asciiTheme="minorHAnsi" w:hAnsiTheme="minorHAnsi" w:cstheme="minorHAnsi"/>
                <w:b/>
                <w:color w:val="auto"/>
                <w:sz w:val="28"/>
                <w:szCs w:val="28"/>
              </w:rPr>
              <w:t>D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93FBB21" w14:textId="77777777" w:rsidR="00F5142B" w:rsidRDefault="00F5142B" w:rsidP="00802220">
            <w:pPr>
              <w:pStyle w:val="Textbody"/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3628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DICHIARAZIONE </w:t>
            </w:r>
            <w:r w:rsidR="00A32836">
              <w:rPr>
                <w:rFonts w:asciiTheme="minorHAnsi" w:hAnsiTheme="minorHAnsi" w:cstheme="minorHAnsi"/>
                <w:b/>
                <w:sz w:val="22"/>
                <w:szCs w:val="22"/>
              </w:rPr>
              <w:t>REQUISITI ART 28 ALLEGATO II.12 DEL DLGS 36/2023</w:t>
            </w:r>
          </w:p>
          <w:p w14:paraId="65546992" w14:textId="5D90C497" w:rsidR="00A32836" w:rsidRPr="00536284" w:rsidRDefault="00A32836" w:rsidP="00802220">
            <w:pPr>
              <w:pStyle w:val="Textbody"/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D3597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SOLO PER LA CATEGORIA OS 28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DI IMPORTO INFERIORE 150.000 €.</w:t>
            </w:r>
          </w:p>
        </w:tc>
      </w:tr>
    </w:tbl>
    <w:p w14:paraId="3E568D23" w14:textId="77777777" w:rsidR="00F5142B" w:rsidRDefault="00F5142B" w:rsidP="00EF574E">
      <w:pPr>
        <w:pStyle w:val="Textbody"/>
        <w:widowControl w:val="0"/>
        <w:spacing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728695F" w14:textId="77777777" w:rsidR="00ED3597" w:rsidRPr="00ED3597" w:rsidRDefault="00ED3597" w:rsidP="00ED359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/>
        <w:rPr>
          <w:rFonts w:ascii="Calibri" w:hAnsi="Calibri" w:cs="Calibri"/>
          <w:b/>
          <w:bCs/>
          <w:color w:val="auto"/>
          <w:sz w:val="20"/>
        </w:rPr>
      </w:pPr>
      <w:bookmarkStart w:id="0" w:name="_Hlk181103077"/>
      <w:bookmarkStart w:id="1" w:name="_Hlk176899230"/>
      <w:r w:rsidRPr="00ED3597">
        <w:rPr>
          <w:rFonts w:ascii="Calibri" w:hAnsi="Calibri" w:cs="Calibri"/>
          <w:b/>
          <w:bCs/>
          <w:color w:val="auto"/>
          <w:sz w:val="20"/>
        </w:rPr>
        <w:t xml:space="preserve">OGGETTO: CODICE GARA AULSS7_2024_00244_1 – SINTEL ID </w:t>
      </w:r>
      <w:r w:rsidRPr="00ED3597">
        <w:rPr>
          <w:rFonts w:ascii="Calibri" w:hAnsi="Calibri" w:cs="Calibri"/>
          <w:b/>
          <w:bCs/>
          <w:color w:val="auto"/>
          <w:kern w:val="2"/>
          <w:sz w:val="20"/>
        </w:rPr>
        <w:t>204819523</w:t>
      </w:r>
      <w:r w:rsidRPr="00ED3597">
        <w:rPr>
          <w:rFonts w:ascii="Calibri" w:hAnsi="Calibri" w:cs="Calibri"/>
          <w:b/>
          <w:bCs/>
          <w:color w:val="auto"/>
          <w:sz w:val="20"/>
        </w:rPr>
        <w:t xml:space="preserve"> – CUP H71B21007370001 </w:t>
      </w:r>
    </w:p>
    <w:p w14:paraId="145F495E" w14:textId="25A76232" w:rsidR="00ED3597" w:rsidRPr="00ED3597" w:rsidRDefault="00ED3597" w:rsidP="00ED359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/>
        <w:jc w:val="both"/>
        <w:rPr>
          <w:rFonts w:ascii="Calibri" w:hAnsi="Calibri" w:cs="Calibri"/>
          <w:b/>
          <w:bCs/>
          <w:color w:val="auto"/>
          <w:sz w:val="18"/>
          <w:szCs w:val="18"/>
        </w:rPr>
      </w:pPr>
      <w:r w:rsidRPr="00ED3597">
        <w:rPr>
          <w:rFonts w:ascii="Calibri" w:hAnsi="Calibri" w:cs="Calibri"/>
          <w:b/>
          <w:bCs/>
          <w:color w:val="auto"/>
          <w:sz w:val="20"/>
        </w:rPr>
        <w:t xml:space="preserve">– CIG </w:t>
      </w:r>
      <w:r w:rsidR="00272D26" w:rsidRPr="003E202D">
        <w:rPr>
          <w:rFonts w:ascii="Calibri" w:hAnsi="Calibri" w:cs="Calibri"/>
          <w:b/>
          <w:bCs/>
          <w:sz w:val="20"/>
        </w:rPr>
        <w:t>B7A91B98E8</w:t>
      </w:r>
      <w:r w:rsidRPr="00ED3597">
        <w:rPr>
          <w:rFonts w:ascii="Calibri" w:hAnsi="Calibri" w:cs="Calibri"/>
          <w:b/>
          <w:bCs/>
          <w:color w:val="auto"/>
          <w:sz w:val="20"/>
        </w:rPr>
        <w:t xml:space="preserve"> Procedura aperta, ai sensi dell’art 71 </w:t>
      </w:r>
      <w:r w:rsidR="00C23485">
        <w:rPr>
          <w:rFonts w:ascii="Calibri" w:hAnsi="Calibri" w:cs="Calibri"/>
          <w:b/>
          <w:bCs/>
          <w:color w:val="auto"/>
          <w:sz w:val="20"/>
        </w:rPr>
        <w:t xml:space="preserve">del Dlgs 36/2023 </w:t>
      </w:r>
      <w:r w:rsidRPr="00ED3597">
        <w:rPr>
          <w:rFonts w:ascii="Calibri" w:hAnsi="Calibri" w:cs="Calibri"/>
          <w:b/>
          <w:bCs/>
          <w:color w:val="auto"/>
          <w:sz w:val="20"/>
        </w:rPr>
        <w:t xml:space="preserve">per l’affidamento dei lavori di miglioramento sismico dell’Ospedale San Bassiano - </w:t>
      </w:r>
      <w:proofErr w:type="gramStart"/>
      <w:r w:rsidRPr="00ED3597">
        <w:rPr>
          <w:rFonts w:ascii="Calibri" w:hAnsi="Calibri" w:cs="Calibri"/>
          <w:b/>
          <w:bCs/>
          <w:color w:val="auto"/>
          <w:sz w:val="20"/>
        </w:rPr>
        <w:t>1°</w:t>
      </w:r>
      <w:proofErr w:type="gramEnd"/>
      <w:r w:rsidRPr="00ED3597">
        <w:rPr>
          <w:rFonts w:ascii="Calibri" w:hAnsi="Calibri" w:cs="Calibri"/>
          <w:b/>
          <w:bCs/>
          <w:color w:val="auto"/>
          <w:sz w:val="20"/>
        </w:rPr>
        <w:t xml:space="preserve"> stralcio funzionale - </w:t>
      </w:r>
      <w:proofErr w:type="gramStart"/>
      <w:r w:rsidRPr="00ED3597">
        <w:rPr>
          <w:rFonts w:ascii="Calibri" w:hAnsi="Calibri" w:cs="Calibri"/>
          <w:b/>
          <w:bCs/>
          <w:color w:val="auto"/>
          <w:sz w:val="20"/>
        </w:rPr>
        <w:t>2°</w:t>
      </w:r>
      <w:proofErr w:type="gramEnd"/>
      <w:r w:rsidRPr="00ED3597">
        <w:rPr>
          <w:rFonts w:ascii="Calibri" w:hAnsi="Calibri" w:cs="Calibri"/>
          <w:b/>
          <w:bCs/>
          <w:color w:val="auto"/>
          <w:sz w:val="20"/>
        </w:rPr>
        <w:t xml:space="preserve"> lotto realizzativo – FASE 1</w:t>
      </w:r>
      <w:r w:rsidRPr="00ED3597">
        <w:rPr>
          <w:rFonts w:ascii="Calibri" w:hAnsi="Calibri" w:cs="Calibri"/>
          <w:b/>
          <w:bCs/>
          <w:color w:val="auto"/>
          <w:sz w:val="18"/>
          <w:szCs w:val="18"/>
        </w:rPr>
        <w:t>.</w:t>
      </w:r>
    </w:p>
    <w:p w14:paraId="268E452F" w14:textId="77777777" w:rsidR="00ED3597" w:rsidRPr="00ED3597" w:rsidRDefault="00ED3597" w:rsidP="00ED3597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0"/>
        </w:rPr>
      </w:pPr>
    </w:p>
    <w:tbl>
      <w:tblPr>
        <w:tblW w:w="9356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127"/>
        <w:gridCol w:w="473"/>
        <w:gridCol w:w="10"/>
        <w:gridCol w:w="236"/>
        <w:gridCol w:w="1139"/>
        <w:gridCol w:w="5371"/>
      </w:tblGrid>
      <w:tr w:rsidR="00ED3597" w:rsidRPr="00ED3597" w14:paraId="72B24B2C" w14:textId="77777777" w:rsidTr="00ED3597">
        <w:trPr>
          <w:trHeight w:val="3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14:paraId="3B00F218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sz w:val="18"/>
                <w:szCs w:val="18"/>
                <w:lang w:val="de-DE"/>
              </w:rPr>
            </w:pPr>
            <w:r w:rsidRPr="00ED3597">
              <w:rPr>
                <w:rFonts w:ascii="Calibri" w:eastAsia="Calibri" w:hAnsi="Calibri" w:cs="Calibri"/>
                <w:kern w:val="0"/>
                <w:sz w:val="18"/>
                <w:szCs w:val="18"/>
              </w:rPr>
              <w:t>Il/La sottoscritto/a</w:t>
            </w:r>
            <w:r w:rsidRPr="00ED3597">
              <w:rPr>
                <w:rFonts w:eastAsia="Calibri"/>
                <w:kern w:val="0"/>
                <w:sz w:val="20"/>
              </w:rPr>
              <w:t xml:space="preserve"> 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544A47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b/>
                <w:sz w:val="20"/>
                <w:lang w:val="de-DE"/>
              </w:rPr>
            </w:pPr>
          </w:p>
        </w:tc>
      </w:tr>
      <w:tr w:rsidR="00ED3597" w:rsidRPr="00ED3597" w14:paraId="54870247" w14:textId="77777777" w:rsidTr="00ED3597">
        <w:trPr>
          <w:trHeight w:val="311"/>
        </w:trPr>
        <w:tc>
          <w:tcPr>
            <w:tcW w:w="2127" w:type="dxa"/>
            <w:tcBorders>
              <w:left w:val="single" w:sz="4" w:space="0" w:color="auto"/>
            </w:tcBorders>
          </w:tcPr>
          <w:p w14:paraId="3CFADED4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D3597">
              <w:rPr>
                <w:rFonts w:ascii="Calibri" w:hAnsi="Calibri" w:cs="Calibri"/>
                <w:sz w:val="18"/>
                <w:szCs w:val="18"/>
              </w:rPr>
              <w:t xml:space="preserve">Data e luogo di nascita                                         </w:t>
            </w:r>
          </w:p>
        </w:tc>
        <w:tc>
          <w:tcPr>
            <w:tcW w:w="7229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4350FD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20"/>
                <w:lang w:val="de-DE"/>
              </w:rPr>
            </w:pPr>
          </w:p>
        </w:tc>
      </w:tr>
      <w:tr w:rsidR="00ED3597" w:rsidRPr="00ED3597" w14:paraId="599BEC44" w14:textId="77777777" w:rsidTr="00ED3597">
        <w:trPr>
          <w:trHeight w:val="322"/>
        </w:trPr>
        <w:tc>
          <w:tcPr>
            <w:tcW w:w="2127" w:type="dxa"/>
            <w:tcBorders>
              <w:left w:val="single" w:sz="4" w:space="0" w:color="auto"/>
            </w:tcBorders>
          </w:tcPr>
          <w:p w14:paraId="5A6F4E1C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D3597">
              <w:rPr>
                <w:rFonts w:ascii="Calibri" w:hAnsi="Calibri" w:cs="Calibri"/>
                <w:sz w:val="18"/>
                <w:szCs w:val="18"/>
              </w:rPr>
              <w:t>Codice fiscale</w:t>
            </w:r>
          </w:p>
        </w:tc>
        <w:tc>
          <w:tcPr>
            <w:tcW w:w="7229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146CB9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ED3597" w:rsidRPr="00ED3597" w14:paraId="7B663FCD" w14:textId="77777777" w:rsidTr="00ED3597">
        <w:trPr>
          <w:trHeight w:val="322"/>
        </w:trPr>
        <w:tc>
          <w:tcPr>
            <w:tcW w:w="2127" w:type="dxa"/>
            <w:tcBorders>
              <w:left w:val="single" w:sz="4" w:space="0" w:color="auto"/>
            </w:tcBorders>
          </w:tcPr>
          <w:p w14:paraId="4DC3DEAB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D3597">
              <w:rPr>
                <w:rFonts w:ascii="Calibri" w:hAnsi="Calibri" w:cs="Calibri"/>
                <w:sz w:val="18"/>
                <w:szCs w:val="18"/>
              </w:rPr>
              <w:t>nella sua qualifica di</w:t>
            </w:r>
          </w:p>
        </w:tc>
        <w:tc>
          <w:tcPr>
            <w:tcW w:w="7229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422A86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ED3597">
              <w:rPr>
                <w:rFonts w:ascii="Calibri" w:hAnsi="Calibri" w:cs="Calibri"/>
                <w:bCs/>
                <w:i/>
                <w:iCs/>
                <w:sz w:val="16"/>
                <w:szCs w:val="16"/>
              </w:rPr>
              <w:t>Legale rappresentante/</w:t>
            </w:r>
            <w:r w:rsidRPr="00ED3597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r w:rsidRPr="00ED3597">
              <w:rPr>
                <w:rFonts w:ascii="Calibri" w:hAnsi="Calibri" w:cs="Calibri"/>
                <w:bCs/>
                <w:i/>
                <w:iCs/>
                <w:sz w:val="16"/>
                <w:szCs w:val="16"/>
              </w:rPr>
              <w:t>Procuratore</w:t>
            </w:r>
          </w:p>
        </w:tc>
      </w:tr>
      <w:tr w:rsidR="00ED3597" w:rsidRPr="00ED3597" w14:paraId="0125C7A7" w14:textId="77777777" w:rsidTr="00ED3597">
        <w:trPr>
          <w:cantSplit/>
          <w:trHeight w:hRule="exact" w:val="151"/>
        </w:trPr>
        <w:tc>
          <w:tcPr>
            <w:tcW w:w="261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CAA95AF" w14:textId="77777777" w:rsidR="00ED3597" w:rsidRPr="00ED3597" w:rsidRDefault="00ED3597" w:rsidP="00ED3597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73D17F0" w14:textId="77777777" w:rsidR="00ED3597" w:rsidRPr="00ED3597" w:rsidRDefault="00ED3597" w:rsidP="00ED359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5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CC4952" w14:textId="77777777" w:rsidR="00ED3597" w:rsidRPr="00ED3597" w:rsidRDefault="00ED3597" w:rsidP="00ED3597">
            <w:pPr>
              <w:tabs>
                <w:tab w:val="right" w:pos="9540"/>
              </w:tabs>
              <w:spacing w:before="80" w:after="80" w:line="12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D3597" w:rsidRPr="00ED3597" w14:paraId="54E30F05" w14:textId="77777777" w:rsidTr="00ED35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3F3F3"/>
        </w:tblPrEx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169049F" w14:textId="77777777" w:rsidR="00ED3597" w:rsidRPr="00ED3597" w:rsidRDefault="00ED3597" w:rsidP="00ED3597">
            <w:pPr>
              <w:tabs>
                <w:tab w:val="left" w:pos="540"/>
              </w:tabs>
              <w:spacing w:before="60" w:after="60"/>
              <w:rPr>
                <w:rFonts w:ascii="Calibri" w:hAnsi="Calibri" w:cs="Calibri"/>
                <w:b/>
                <w:sz w:val="18"/>
                <w:szCs w:val="18"/>
              </w:rPr>
            </w:pPr>
            <w:bookmarkStart w:id="2" w:name="_Hlk203492760"/>
            <w:r w:rsidRPr="00ED3597">
              <w:rPr>
                <w:rFonts w:ascii="Calibri" w:hAnsi="Calibri" w:cs="Calibri"/>
                <w:b/>
                <w:sz w:val="18"/>
                <w:szCs w:val="18"/>
              </w:rPr>
              <w:t xml:space="preserve">Dell’ operatore economico  </w:t>
            </w:r>
          </w:p>
        </w:tc>
      </w:tr>
      <w:tr w:rsidR="00ED3597" w:rsidRPr="00ED3597" w14:paraId="48148F9A" w14:textId="77777777" w:rsidTr="00ED3597">
        <w:trPr>
          <w:trHeight w:val="311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</w:tcBorders>
          </w:tcPr>
          <w:p w14:paraId="25C40E32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D3597">
              <w:rPr>
                <w:rFonts w:ascii="Calibri" w:hAnsi="Calibri" w:cs="Calibri"/>
                <w:sz w:val="18"/>
                <w:szCs w:val="18"/>
              </w:rPr>
              <w:t>Denominazione e forma giuridica</w:t>
            </w:r>
          </w:p>
        </w:tc>
        <w:tc>
          <w:tcPr>
            <w:tcW w:w="7229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614803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20"/>
                <w:lang w:val="de-DE"/>
              </w:rPr>
            </w:pPr>
          </w:p>
        </w:tc>
      </w:tr>
      <w:tr w:rsidR="00ED3597" w:rsidRPr="00ED3597" w14:paraId="467D6653" w14:textId="77777777" w:rsidTr="00ED3597">
        <w:trPr>
          <w:trHeight w:val="311"/>
        </w:trPr>
        <w:tc>
          <w:tcPr>
            <w:tcW w:w="2127" w:type="dxa"/>
            <w:tcBorders>
              <w:left w:val="single" w:sz="4" w:space="0" w:color="auto"/>
            </w:tcBorders>
          </w:tcPr>
          <w:p w14:paraId="57D5F22B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D3597">
              <w:rPr>
                <w:rFonts w:ascii="Calibri" w:hAnsi="Calibri" w:cs="Calibri"/>
                <w:bCs/>
                <w:sz w:val="18"/>
                <w:szCs w:val="18"/>
              </w:rPr>
              <w:t>con sede legale in</w:t>
            </w:r>
          </w:p>
        </w:tc>
        <w:tc>
          <w:tcPr>
            <w:tcW w:w="7229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B832B0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i/>
                <w:iCs/>
                <w:sz w:val="16"/>
                <w:szCs w:val="16"/>
                <w:lang w:val="de-DE"/>
              </w:rPr>
            </w:pPr>
            <w:r w:rsidRPr="00ED3597">
              <w:rPr>
                <w:rFonts w:ascii="Calibri" w:hAnsi="Calibri" w:cs="Calibri"/>
                <w:bCs/>
                <w:i/>
                <w:iCs/>
                <w:sz w:val="16"/>
                <w:szCs w:val="16"/>
              </w:rPr>
              <w:t>Città/Via/Piazza n° CAP</w:t>
            </w:r>
          </w:p>
        </w:tc>
      </w:tr>
      <w:tr w:rsidR="00ED3597" w:rsidRPr="00ED3597" w14:paraId="2DBB4D62" w14:textId="77777777" w:rsidTr="00ED3597">
        <w:trPr>
          <w:trHeight w:val="311"/>
        </w:trPr>
        <w:tc>
          <w:tcPr>
            <w:tcW w:w="2127" w:type="dxa"/>
            <w:tcBorders>
              <w:left w:val="single" w:sz="4" w:space="0" w:color="auto"/>
            </w:tcBorders>
          </w:tcPr>
          <w:p w14:paraId="53CB5691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ED3597">
              <w:rPr>
                <w:rFonts w:ascii="Calibri" w:hAnsi="Calibri" w:cs="Calibri"/>
                <w:bCs/>
                <w:sz w:val="18"/>
                <w:szCs w:val="18"/>
              </w:rPr>
              <w:t>Partita IVA/codice fiscale</w:t>
            </w:r>
          </w:p>
        </w:tc>
        <w:tc>
          <w:tcPr>
            <w:tcW w:w="7229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AC4DF67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20"/>
                <w:lang w:val="de-DE"/>
              </w:rPr>
            </w:pPr>
          </w:p>
        </w:tc>
      </w:tr>
      <w:tr w:rsidR="00ED3597" w:rsidRPr="00ED3597" w14:paraId="3247FBEF" w14:textId="77777777" w:rsidTr="00ED3597">
        <w:trPr>
          <w:trHeight w:val="311"/>
        </w:trPr>
        <w:tc>
          <w:tcPr>
            <w:tcW w:w="2127" w:type="dxa"/>
            <w:tcBorders>
              <w:left w:val="single" w:sz="4" w:space="0" w:color="auto"/>
            </w:tcBorders>
          </w:tcPr>
          <w:p w14:paraId="05946FB6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ED3597">
              <w:rPr>
                <w:rFonts w:ascii="Calibri" w:hAnsi="Calibri" w:cs="Calibri"/>
                <w:iCs/>
                <w:sz w:val="18"/>
                <w:szCs w:val="18"/>
              </w:rPr>
              <w:t>PEC / Telefono</w:t>
            </w:r>
          </w:p>
        </w:tc>
        <w:tc>
          <w:tcPr>
            <w:tcW w:w="7229" w:type="dxa"/>
            <w:gridSpan w:val="5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8E5B0E" w14:textId="77777777" w:rsidR="00ED3597" w:rsidRPr="00ED3597" w:rsidRDefault="00ED3597" w:rsidP="00ED3597">
            <w:pPr>
              <w:tabs>
                <w:tab w:val="right" w:pos="9540"/>
              </w:tabs>
              <w:spacing w:before="80"/>
              <w:jc w:val="both"/>
              <w:rPr>
                <w:rFonts w:ascii="Calibri" w:hAnsi="Calibri" w:cs="Calibri"/>
                <w:sz w:val="20"/>
              </w:rPr>
            </w:pPr>
          </w:p>
        </w:tc>
      </w:tr>
      <w:tr w:rsidR="00ED3597" w:rsidRPr="00ED3597" w14:paraId="6CDDF694" w14:textId="77777777" w:rsidTr="00ED3597">
        <w:trPr>
          <w:cantSplit/>
          <w:trHeight w:hRule="exact" w:val="151"/>
        </w:trPr>
        <w:tc>
          <w:tcPr>
            <w:tcW w:w="260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8BD1E" w14:textId="77777777" w:rsidR="00ED3597" w:rsidRPr="00ED3597" w:rsidRDefault="00ED3597" w:rsidP="00ED3597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49BF1B5" w14:textId="77777777" w:rsidR="00ED3597" w:rsidRPr="00ED3597" w:rsidRDefault="00ED3597" w:rsidP="00ED3597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D945D02" w14:textId="77777777" w:rsidR="00ED3597" w:rsidRPr="00ED3597" w:rsidRDefault="00ED3597" w:rsidP="00ED3597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FC0EEAA" w14:textId="77777777" w:rsidR="00ED3597" w:rsidRPr="00ED3597" w:rsidRDefault="00ED3597" w:rsidP="00ED3597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790E0E7" w14:textId="77777777" w:rsidR="00ED3597" w:rsidRPr="00ED3597" w:rsidRDefault="00ED3597" w:rsidP="00ED359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85" w:type="dxa"/>
            <w:gridSpan w:val="3"/>
            <w:tcBorders>
              <w:bottom w:val="single" w:sz="4" w:space="0" w:color="auto"/>
            </w:tcBorders>
          </w:tcPr>
          <w:p w14:paraId="7C10BC2E" w14:textId="77777777" w:rsidR="00ED3597" w:rsidRPr="00ED3597" w:rsidRDefault="00ED3597" w:rsidP="00ED359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371" w:type="dxa"/>
            <w:tcBorders>
              <w:bottom w:val="single" w:sz="4" w:space="0" w:color="auto"/>
              <w:right w:val="single" w:sz="4" w:space="0" w:color="auto"/>
            </w:tcBorders>
          </w:tcPr>
          <w:p w14:paraId="29102EBE" w14:textId="77777777" w:rsidR="00ED3597" w:rsidRPr="00ED3597" w:rsidRDefault="00ED3597" w:rsidP="00ED3597">
            <w:pPr>
              <w:tabs>
                <w:tab w:val="right" w:pos="9540"/>
              </w:tabs>
              <w:spacing w:before="80" w:after="80" w:line="12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bookmarkEnd w:id="2"/>
    </w:tbl>
    <w:p w14:paraId="74F4DFF2" w14:textId="77777777" w:rsidR="00D26F93" w:rsidRDefault="00D26F93" w:rsidP="00D26F93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0"/>
        </w:rPr>
      </w:pPr>
    </w:p>
    <w:p w14:paraId="196A366F" w14:textId="7958A8A1" w:rsidR="007429A2" w:rsidRDefault="00AE78A3" w:rsidP="007429A2">
      <w:pPr>
        <w:rPr>
          <w:rFonts w:asciiTheme="minorHAnsi" w:hAnsiTheme="minorHAnsi" w:cstheme="minorHAnsi"/>
          <w:color w:val="auto"/>
          <w:kern w:val="0"/>
          <w:sz w:val="18"/>
          <w:szCs w:val="18"/>
        </w:rPr>
      </w:pPr>
      <w:bookmarkStart w:id="3" w:name="_Hlk197276572"/>
      <w:bookmarkEnd w:id="0"/>
      <w:r>
        <w:rPr>
          <w:rFonts w:asciiTheme="minorHAnsi" w:hAnsiTheme="minorHAnsi" w:cstheme="minorHAnsi"/>
          <w:color w:val="auto"/>
          <w:kern w:val="0"/>
          <w:sz w:val="18"/>
          <w:szCs w:val="18"/>
        </w:rPr>
        <w:t>Che partecipa alla gara i</w:t>
      </w:r>
      <w:r w:rsidR="009639B7"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n qualità di </w:t>
      </w:r>
      <w:proofErr w:type="gramStart"/>
      <w:r w:rsidR="007429A2" w:rsidRPr="00187222"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  :</w:t>
      </w:r>
      <w:proofErr w:type="gramEnd"/>
      <w:r w:rsidR="007429A2" w:rsidRPr="00187222"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 </w:t>
      </w:r>
    </w:p>
    <w:p w14:paraId="261A47B2" w14:textId="0414055A" w:rsidR="00D67CC9" w:rsidRPr="00D67CC9" w:rsidRDefault="00A2015C" w:rsidP="00D67CC9">
      <w:pPr>
        <w:pStyle w:val="Standard"/>
        <w:autoSpaceDE w:val="0"/>
        <w:ind w:left="360" w:hanging="218"/>
        <w:jc w:val="both"/>
        <w:textAlignment w:val="auto"/>
        <w:rPr>
          <w:rFonts w:asciiTheme="minorHAnsi" w:hAnsiTheme="minorHAnsi" w:cstheme="minorHAnsi"/>
          <w:sz w:val="18"/>
          <w:szCs w:val="18"/>
          <w:lang w:val="it"/>
        </w:rPr>
      </w:pPr>
      <w:sdt>
        <w:sdtPr>
          <w:rPr>
            <w:rFonts w:ascii="Calibri" w:eastAsia="Calibri" w:hAnsi="Calibri" w:cs="Calibri"/>
            <w:b/>
            <w:sz w:val="20"/>
            <w:lang w:eastAsia="en-US"/>
          </w:rPr>
          <w:id w:val="-1295442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CC9" w:rsidRPr="00D67CC9">
            <w:rPr>
              <w:rFonts w:ascii="MS Gothic" w:eastAsia="MS Gothic" w:hAnsi="MS Gothic" w:cs="Calibri" w:hint="eastAsia"/>
              <w:b/>
              <w:sz w:val="20"/>
              <w:lang w:eastAsia="en-US"/>
            </w:rPr>
            <w:t>☐</w:t>
          </w:r>
        </w:sdtContent>
      </w:sdt>
      <w:r w:rsidR="00D67CC9" w:rsidRPr="00D67CC9">
        <w:rPr>
          <w:rFonts w:ascii="Calibri" w:eastAsia="Calibri" w:hAnsi="Calibri" w:cs="Calibri"/>
          <w:b/>
          <w:sz w:val="20"/>
          <w:lang w:eastAsia="en-US"/>
        </w:rPr>
        <w:t xml:space="preserve">  </w:t>
      </w:r>
      <w:r w:rsidR="00D67CC9" w:rsidRPr="00D67CC9">
        <w:rPr>
          <w:rFonts w:asciiTheme="minorHAnsi" w:hAnsiTheme="minorHAnsi" w:cstheme="minorHAnsi"/>
          <w:sz w:val="18"/>
          <w:szCs w:val="18"/>
        </w:rPr>
        <w:t xml:space="preserve">Operatore singolo </w:t>
      </w:r>
      <w:r w:rsidR="00D67CC9" w:rsidRPr="00D67CC9">
        <w:rPr>
          <w:rFonts w:asciiTheme="minorHAnsi" w:hAnsiTheme="minorHAnsi" w:cstheme="minorHAnsi"/>
          <w:sz w:val="18"/>
          <w:szCs w:val="18"/>
          <w:lang w:val="it" w:bidi="it-IT"/>
        </w:rPr>
        <w:t>(art. 65, comma 2, lettera a), D. Lgs. 36/2023</w:t>
      </w:r>
      <w:r w:rsidR="00D67CC9" w:rsidRPr="00D67CC9">
        <w:rPr>
          <w:rFonts w:asciiTheme="minorHAnsi" w:hAnsiTheme="minorHAnsi" w:cstheme="minorHAnsi"/>
          <w:sz w:val="18"/>
          <w:szCs w:val="18"/>
          <w:lang w:val="it"/>
        </w:rPr>
        <w:t>)</w:t>
      </w:r>
    </w:p>
    <w:p w14:paraId="593D4CC8" w14:textId="7E0F260B" w:rsidR="00D67CC9" w:rsidRDefault="00A2015C" w:rsidP="00D67CC9">
      <w:pPr>
        <w:pStyle w:val="Standard"/>
        <w:autoSpaceDE w:val="0"/>
        <w:ind w:left="360" w:hanging="218"/>
        <w:jc w:val="both"/>
        <w:textAlignment w:val="auto"/>
        <w:rPr>
          <w:rFonts w:asciiTheme="minorHAnsi" w:hAnsiTheme="minorHAnsi" w:cstheme="minorHAnsi"/>
          <w:sz w:val="18"/>
          <w:szCs w:val="18"/>
          <w:lang w:val="it"/>
        </w:rPr>
      </w:pPr>
      <w:sdt>
        <w:sdtPr>
          <w:rPr>
            <w:rFonts w:ascii="Calibri" w:eastAsia="Calibri" w:hAnsi="Calibri" w:cs="Calibri"/>
            <w:b/>
            <w:sz w:val="20"/>
            <w:lang w:eastAsia="en-US"/>
          </w:rPr>
          <w:id w:val="587963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CC9" w:rsidRPr="00D67CC9">
            <w:rPr>
              <w:rFonts w:ascii="MS Gothic" w:eastAsia="MS Gothic" w:hAnsi="MS Gothic" w:cs="Calibri" w:hint="eastAsia"/>
              <w:b/>
              <w:sz w:val="20"/>
              <w:lang w:eastAsia="en-US"/>
            </w:rPr>
            <w:t>☐</w:t>
          </w:r>
        </w:sdtContent>
      </w:sdt>
      <w:r w:rsidR="00D67CC9" w:rsidRPr="00D67CC9">
        <w:rPr>
          <w:rFonts w:ascii="Calibri" w:hAnsi="Calibri" w:cs="Calibri"/>
          <w:sz w:val="18"/>
          <w:szCs w:val="18"/>
        </w:rPr>
        <w:t xml:space="preserve"> </w:t>
      </w:r>
      <w:r w:rsidR="00D67CC9" w:rsidRPr="00D67CC9">
        <w:rPr>
          <w:rFonts w:asciiTheme="minorHAnsi" w:hAnsiTheme="minorHAnsi" w:cstheme="minorHAnsi"/>
          <w:sz w:val="18"/>
          <w:szCs w:val="18"/>
        </w:rPr>
        <w:t xml:space="preserve">Consorzio fra società cooperativa di produzione e lavoro </w:t>
      </w:r>
      <w:r w:rsidR="00D67CC9" w:rsidRPr="00D67CC9">
        <w:rPr>
          <w:rFonts w:asciiTheme="minorHAnsi" w:hAnsiTheme="minorHAnsi" w:cstheme="minorHAnsi"/>
          <w:sz w:val="18"/>
          <w:szCs w:val="18"/>
          <w:lang w:val="it" w:bidi="it-IT"/>
        </w:rPr>
        <w:t>(art. 65, comma 2, lettera b), D. Lgs. 36/2023</w:t>
      </w:r>
      <w:r w:rsidR="00D67CC9" w:rsidRPr="00D67CC9">
        <w:rPr>
          <w:rFonts w:asciiTheme="minorHAnsi" w:hAnsiTheme="minorHAnsi" w:cstheme="minorHAnsi"/>
          <w:sz w:val="18"/>
          <w:szCs w:val="18"/>
          <w:lang w:val="it"/>
        </w:rPr>
        <w:t>)</w:t>
      </w:r>
    </w:p>
    <w:p w14:paraId="1FB77BAF" w14:textId="64716A26" w:rsidR="00D67CC9" w:rsidRPr="00D67CC9" w:rsidRDefault="00A2015C" w:rsidP="00D67CC9">
      <w:pPr>
        <w:pStyle w:val="Standard"/>
        <w:autoSpaceDE w:val="0"/>
        <w:ind w:left="360" w:hanging="218"/>
        <w:jc w:val="both"/>
        <w:textAlignment w:val="auto"/>
        <w:rPr>
          <w:rFonts w:asciiTheme="minorHAnsi" w:hAnsiTheme="minorHAnsi" w:cstheme="minorHAnsi"/>
          <w:bCs/>
          <w:sz w:val="18"/>
          <w:szCs w:val="18"/>
          <w:lang w:val="it"/>
        </w:rPr>
      </w:pPr>
      <w:sdt>
        <w:sdtPr>
          <w:rPr>
            <w:rFonts w:ascii="Calibri" w:eastAsia="Calibri" w:hAnsi="Calibri" w:cs="Calibri"/>
            <w:b/>
            <w:sz w:val="20"/>
            <w:lang w:eastAsia="en-US"/>
          </w:rPr>
          <w:id w:val="-1144038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CC9" w:rsidRPr="00D67CC9">
            <w:rPr>
              <w:rFonts w:ascii="MS Gothic" w:eastAsia="MS Gothic" w:hAnsi="MS Gothic" w:cs="Calibri" w:hint="eastAsia"/>
              <w:b/>
              <w:sz w:val="20"/>
              <w:lang w:eastAsia="en-US"/>
            </w:rPr>
            <w:t>☐</w:t>
          </w:r>
        </w:sdtContent>
      </w:sdt>
      <w:r w:rsidR="00D67CC9" w:rsidRPr="00D67CC9">
        <w:rPr>
          <w:rFonts w:ascii="Calibri" w:hAnsi="Calibri" w:cs="Calibri"/>
          <w:sz w:val="18"/>
          <w:szCs w:val="18"/>
        </w:rPr>
        <w:t xml:space="preserve"> </w:t>
      </w:r>
      <w:r w:rsidR="00D67CC9" w:rsidRPr="00D67CC9">
        <w:rPr>
          <w:rFonts w:ascii="Calibri" w:eastAsia="Calibri" w:hAnsi="Calibri" w:cs="Calibri"/>
          <w:bCs/>
          <w:sz w:val="18"/>
          <w:szCs w:val="18"/>
          <w:lang w:eastAsia="en-US"/>
        </w:rPr>
        <w:t xml:space="preserve">Consorzio tra imprese artigiane </w:t>
      </w:r>
      <w:r w:rsidR="00D67CC9" w:rsidRPr="00D67CC9">
        <w:rPr>
          <w:rFonts w:ascii="Calibri" w:eastAsia="Calibri" w:hAnsi="Calibri" w:cs="Calibri"/>
          <w:bCs/>
          <w:sz w:val="18"/>
          <w:szCs w:val="18"/>
          <w:lang w:eastAsia="en-US" w:bidi="it-IT"/>
        </w:rPr>
        <w:t>(art. 65, comma 2, lettera c), D. Lgs. 36/2023</w:t>
      </w:r>
      <w:r w:rsidR="00D67CC9" w:rsidRPr="00D67CC9">
        <w:rPr>
          <w:rFonts w:asciiTheme="minorHAnsi" w:hAnsiTheme="minorHAnsi" w:cstheme="minorHAnsi"/>
          <w:bCs/>
          <w:sz w:val="18"/>
          <w:szCs w:val="18"/>
          <w:lang w:val="it"/>
        </w:rPr>
        <w:t>)</w:t>
      </w:r>
    </w:p>
    <w:p w14:paraId="5D10B90C" w14:textId="7549E9AE" w:rsidR="00D67CC9" w:rsidRPr="00D67CC9" w:rsidRDefault="00A2015C" w:rsidP="00D67CC9">
      <w:pPr>
        <w:pStyle w:val="Standard"/>
        <w:autoSpaceDE w:val="0"/>
        <w:ind w:left="360" w:hanging="218"/>
        <w:jc w:val="both"/>
        <w:textAlignment w:val="auto"/>
        <w:rPr>
          <w:rFonts w:asciiTheme="minorHAnsi" w:hAnsiTheme="minorHAnsi" w:cstheme="minorHAnsi"/>
          <w:sz w:val="18"/>
          <w:szCs w:val="18"/>
          <w:lang w:val="it"/>
        </w:rPr>
      </w:pPr>
      <w:sdt>
        <w:sdtPr>
          <w:rPr>
            <w:rFonts w:ascii="Calibri" w:eastAsia="Calibri" w:hAnsi="Calibri" w:cs="Calibri"/>
            <w:b/>
            <w:sz w:val="20"/>
            <w:lang w:eastAsia="en-US"/>
          </w:rPr>
          <w:id w:val="1754470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A6">
            <w:rPr>
              <w:rFonts w:ascii="MS Gothic" w:eastAsia="MS Gothic" w:hAnsi="MS Gothic" w:cs="Calibri" w:hint="eastAsia"/>
              <w:b/>
              <w:sz w:val="20"/>
              <w:lang w:eastAsia="en-US"/>
            </w:rPr>
            <w:t>☐</w:t>
          </w:r>
        </w:sdtContent>
      </w:sdt>
      <w:r w:rsidR="00D67CC9" w:rsidRPr="00D67CC9">
        <w:rPr>
          <w:rFonts w:ascii="Calibri" w:eastAsia="Calibri" w:hAnsi="Calibri" w:cs="Calibri"/>
          <w:b/>
          <w:sz w:val="20"/>
          <w:lang w:eastAsia="en-US"/>
        </w:rPr>
        <w:t xml:space="preserve">  </w:t>
      </w:r>
      <w:r w:rsidR="000C7AA6" w:rsidRPr="000C7AA6">
        <w:rPr>
          <w:rFonts w:asciiTheme="minorHAnsi" w:hAnsiTheme="minorHAnsi" w:cstheme="minorHAnsi"/>
          <w:sz w:val="18"/>
          <w:szCs w:val="18"/>
        </w:rPr>
        <w:t xml:space="preserve">Consorzio stabile </w:t>
      </w:r>
      <w:r w:rsidR="000C7AA6" w:rsidRPr="000C7AA6">
        <w:rPr>
          <w:rFonts w:asciiTheme="minorHAnsi" w:hAnsiTheme="minorHAnsi" w:cstheme="minorHAnsi"/>
          <w:sz w:val="18"/>
          <w:szCs w:val="18"/>
          <w:lang w:val="it" w:bidi="it-IT"/>
        </w:rPr>
        <w:t>(art. 65, comma 2, lettera d), D. Lgs. 36/2023</w:t>
      </w:r>
      <w:r w:rsidR="00D67CC9" w:rsidRPr="00D67CC9">
        <w:rPr>
          <w:rFonts w:asciiTheme="minorHAnsi" w:hAnsiTheme="minorHAnsi" w:cstheme="minorHAnsi"/>
          <w:sz w:val="18"/>
          <w:szCs w:val="18"/>
          <w:lang w:val="it"/>
        </w:rPr>
        <w:t>)</w:t>
      </w:r>
    </w:p>
    <w:p w14:paraId="3728A8DA" w14:textId="77777777" w:rsidR="00D67CC9" w:rsidRDefault="00A2015C" w:rsidP="001D65C8">
      <w:pPr>
        <w:pStyle w:val="Standard"/>
        <w:autoSpaceDE w:val="0"/>
        <w:ind w:left="360" w:hanging="218"/>
        <w:jc w:val="both"/>
        <w:textAlignment w:val="auto"/>
        <w:rPr>
          <w:rFonts w:asciiTheme="minorHAnsi" w:hAnsiTheme="minorHAnsi" w:cstheme="minorHAnsi"/>
          <w:sz w:val="18"/>
          <w:szCs w:val="18"/>
          <w:lang w:val="it"/>
        </w:rPr>
      </w:pPr>
      <w:sdt>
        <w:sdtPr>
          <w:rPr>
            <w:rFonts w:ascii="Calibri" w:eastAsia="Calibri" w:hAnsi="Calibri" w:cs="Calibri"/>
            <w:b/>
            <w:sz w:val="20"/>
            <w:lang w:eastAsia="en-US"/>
          </w:rPr>
          <w:id w:val="294027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CC9" w:rsidRPr="00D67CC9">
            <w:rPr>
              <w:rFonts w:ascii="MS Gothic" w:eastAsia="MS Gothic" w:hAnsi="MS Gothic" w:cs="Calibri" w:hint="eastAsia"/>
              <w:b/>
              <w:sz w:val="20"/>
              <w:lang w:eastAsia="en-US"/>
            </w:rPr>
            <w:t>☐</w:t>
          </w:r>
        </w:sdtContent>
      </w:sdt>
      <w:r w:rsidR="00D67CC9" w:rsidRPr="00D67CC9">
        <w:rPr>
          <w:rFonts w:ascii="Calibri" w:eastAsia="Calibri" w:hAnsi="Calibri" w:cs="Calibri"/>
          <w:b/>
          <w:sz w:val="20"/>
          <w:lang w:eastAsia="en-US"/>
        </w:rPr>
        <w:t xml:space="preserve">  </w:t>
      </w:r>
      <w:r w:rsidR="00D67CC9" w:rsidRPr="00D67CC9">
        <w:rPr>
          <w:rFonts w:asciiTheme="minorHAnsi" w:hAnsiTheme="minorHAnsi" w:cstheme="minorHAnsi"/>
          <w:sz w:val="18"/>
          <w:szCs w:val="18"/>
          <w:lang w:val="it"/>
        </w:rPr>
        <w:t>Raggruppamento Temporaneo d'Imprese (articolo 65 comma 2 lettera e) Dlgs 36/2023)</w:t>
      </w:r>
    </w:p>
    <w:p w14:paraId="0CBC4148" w14:textId="7DCA31C4" w:rsidR="001D65C8" w:rsidRDefault="00A2015C" w:rsidP="003C10C0">
      <w:pPr>
        <w:tabs>
          <w:tab w:val="left" w:pos="1560"/>
        </w:tabs>
        <w:suppressAutoHyphens/>
        <w:ind w:left="993" w:hanging="567"/>
        <w:contextualSpacing/>
        <w:rPr>
          <w:rFonts w:asciiTheme="minorHAnsi" w:eastAsia="SimSun" w:hAnsiTheme="minorHAnsi" w:cstheme="minorHAnsi"/>
          <w:color w:val="000000"/>
          <w:sz w:val="20"/>
          <w:lang w:eastAsia="hi-IN" w:bidi="hi-IN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2123334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0C0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65C8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1D65C8" w:rsidRPr="00544C31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>costituit</w:t>
      </w:r>
      <w:r w:rsidR="001D65C8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>o</w:t>
      </w:r>
      <w:r w:rsidR="001D65C8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ab/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388185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5C8" w:rsidRPr="00BF561E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65C8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 </w:t>
      </w:r>
      <w:r w:rsidR="001D65C8" w:rsidRPr="00E60BC6">
        <w:rPr>
          <w:rFonts w:asciiTheme="minorHAnsi" w:eastAsia="SimSun" w:hAnsiTheme="minorHAnsi" w:cstheme="minorHAnsi"/>
          <w:i/>
          <w:color w:val="000000"/>
          <w:sz w:val="20"/>
          <w:lang w:eastAsia="hi-IN" w:bidi="hi-IN"/>
        </w:rPr>
        <w:t>da costituire</w:t>
      </w:r>
      <w:r w:rsidR="001D65C8">
        <w:rPr>
          <w:rFonts w:asciiTheme="minorHAnsi" w:eastAsia="SimSun" w:hAnsiTheme="minorHAnsi" w:cstheme="minorHAnsi"/>
          <w:i/>
          <w:color w:val="000000"/>
          <w:sz w:val="20"/>
          <w:lang w:eastAsia="hi-IN" w:bidi="hi-IN"/>
        </w:rPr>
        <w:t xml:space="preserve"> </w:t>
      </w:r>
      <w:r w:rsidR="001D65C8" w:rsidRPr="00E60BC6">
        <w:rPr>
          <w:rFonts w:asciiTheme="minorHAnsi" w:eastAsia="SimSun" w:hAnsiTheme="minorHAnsi" w:cstheme="minorHAnsi"/>
          <w:i/>
          <w:color w:val="000000"/>
          <w:sz w:val="20"/>
          <w:lang w:eastAsia="hi-IN" w:bidi="hi-IN"/>
        </w:rPr>
        <w:t xml:space="preserve"> </w:t>
      </w:r>
    </w:p>
    <w:p w14:paraId="63C1EA19" w14:textId="451C33E3" w:rsidR="00D26F93" w:rsidRDefault="00A2015C" w:rsidP="001D65C8">
      <w:pPr>
        <w:suppressAutoHyphens/>
        <w:spacing w:before="120" w:after="60"/>
        <w:ind w:left="284" w:firstLine="142"/>
        <w:contextualSpacing/>
        <w:rPr>
          <w:rFonts w:asciiTheme="minorHAnsi" w:eastAsia="Palatino Linotype" w:hAnsiTheme="minorHAnsi" w:cstheme="minorHAnsi"/>
          <w:b/>
          <w:bCs/>
          <w:color w:val="auto"/>
          <w:kern w:val="0"/>
          <w:sz w:val="20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14067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5C8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65C8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1D65C8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in qualità di </w:t>
      </w:r>
      <w:proofErr w:type="gramStart"/>
      <w:r w:rsidR="00ED3597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mandatario </w:t>
      </w:r>
      <w:r w:rsidR="001D65C8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 xml:space="preserve"> </w:t>
      </w:r>
      <w:r w:rsid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>capogruppo</w:t>
      </w:r>
      <w:proofErr w:type="gramEnd"/>
      <w:r w:rsidR="003C10C0">
        <w:rPr>
          <w:rFonts w:asciiTheme="minorHAnsi" w:eastAsia="Palatino Linotype" w:hAnsiTheme="minorHAnsi" w:cstheme="minorHAnsi"/>
          <w:b/>
          <w:bCs/>
          <w:color w:val="auto"/>
          <w:kern w:val="0"/>
          <w:sz w:val="20"/>
          <w:lang w:eastAsia="en-US"/>
        </w:rPr>
        <w:t xml:space="preserve">       </w:t>
      </w:r>
    </w:p>
    <w:p w14:paraId="1CFBA40C" w14:textId="057B6E9D" w:rsidR="001D65C8" w:rsidRPr="00ED3597" w:rsidRDefault="00A2015C" w:rsidP="001D65C8">
      <w:pPr>
        <w:suppressAutoHyphens/>
        <w:spacing w:before="120" w:after="60"/>
        <w:ind w:left="284" w:firstLine="142"/>
        <w:contextualSpacing/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5040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5C8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65C8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1D65C8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in qualità di </w:t>
      </w:r>
      <w:r w:rsid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>mandante</w:t>
      </w:r>
    </w:p>
    <w:p w14:paraId="2DE27BA7" w14:textId="77777777" w:rsidR="00D67CC9" w:rsidRDefault="00A2015C" w:rsidP="00D67CC9">
      <w:pPr>
        <w:pStyle w:val="Standard"/>
        <w:autoSpaceDE w:val="0"/>
        <w:ind w:left="360" w:hanging="218"/>
        <w:jc w:val="both"/>
        <w:textAlignment w:val="auto"/>
        <w:rPr>
          <w:rFonts w:asciiTheme="minorHAnsi" w:hAnsiTheme="minorHAnsi" w:cstheme="minorHAnsi"/>
          <w:sz w:val="18"/>
          <w:szCs w:val="18"/>
          <w:lang w:val="it"/>
        </w:rPr>
      </w:pPr>
      <w:sdt>
        <w:sdtPr>
          <w:rPr>
            <w:rFonts w:ascii="Calibri" w:eastAsia="Calibri" w:hAnsi="Calibri" w:cs="Calibri"/>
            <w:b/>
            <w:sz w:val="20"/>
            <w:lang w:eastAsia="en-US"/>
          </w:rPr>
          <w:id w:val="1632518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CC9" w:rsidRPr="00D67CC9">
            <w:rPr>
              <w:rFonts w:ascii="MS Gothic" w:eastAsia="MS Gothic" w:hAnsi="MS Gothic" w:cs="Calibri" w:hint="eastAsia"/>
              <w:b/>
              <w:sz w:val="20"/>
              <w:lang w:eastAsia="en-US"/>
            </w:rPr>
            <w:t>☐</w:t>
          </w:r>
        </w:sdtContent>
      </w:sdt>
      <w:r w:rsidR="00D67CC9" w:rsidRPr="00D67CC9">
        <w:rPr>
          <w:rFonts w:ascii="Calibri" w:eastAsia="Calibri" w:hAnsi="Calibri" w:cs="Calibri"/>
          <w:b/>
          <w:sz w:val="20"/>
          <w:lang w:eastAsia="en-US"/>
        </w:rPr>
        <w:t xml:space="preserve">  </w:t>
      </w:r>
      <w:r w:rsidR="00D67CC9" w:rsidRPr="00D67CC9">
        <w:rPr>
          <w:rFonts w:asciiTheme="minorHAnsi" w:hAnsiTheme="minorHAnsi" w:cstheme="minorHAnsi"/>
          <w:sz w:val="18"/>
          <w:szCs w:val="18"/>
          <w:lang w:val="it"/>
        </w:rPr>
        <w:t>Consorzio ordinario di concorrenti (articolo 65 comma 2 lettera f) Dlgs 36/2023))</w:t>
      </w:r>
    </w:p>
    <w:p w14:paraId="59A1E652" w14:textId="77777777" w:rsidR="003C10C0" w:rsidRDefault="00A2015C" w:rsidP="003C10C0">
      <w:pPr>
        <w:tabs>
          <w:tab w:val="left" w:pos="1560"/>
        </w:tabs>
        <w:suppressAutoHyphens/>
        <w:ind w:left="993" w:hanging="567"/>
        <w:contextualSpacing/>
        <w:rPr>
          <w:rFonts w:asciiTheme="minorHAnsi" w:eastAsia="SimSun" w:hAnsiTheme="minorHAnsi" w:cstheme="minorHAnsi"/>
          <w:color w:val="000000"/>
          <w:sz w:val="20"/>
          <w:lang w:eastAsia="hi-IN" w:bidi="hi-IN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196676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0C0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3C10C0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3C10C0" w:rsidRPr="00544C31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>costituit</w:t>
      </w:r>
      <w:r w:rsidR="003C10C0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>o</w:t>
      </w:r>
      <w:r w:rsidR="003C10C0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ab/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197547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0C0" w:rsidRPr="00BF561E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3C10C0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 </w:t>
      </w:r>
      <w:r w:rsidR="003C10C0" w:rsidRPr="00ED3597">
        <w:rPr>
          <w:rFonts w:asciiTheme="minorHAnsi" w:eastAsia="SimSun" w:hAnsiTheme="minorHAnsi" w:cstheme="minorHAnsi"/>
          <w:iCs/>
          <w:color w:val="000000"/>
          <w:sz w:val="20"/>
          <w:lang w:eastAsia="hi-IN" w:bidi="hi-IN"/>
        </w:rPr>
        <w:t>da costituire</w:t>
      </w:r>
      <w:r w:rsidR="003C10C0">
        <w:rPr>
          <w:rFonts w:asciiTheme="minorHAnsi" w:eastAsia="SimSun" w:hAnsiTheme="minorHAnsi" w:cstheme="minorHAnsi"/>
          <w:i/>
          <w:color w:val="000000"/>
          <w:sz w:val="20"/>
          <w:lang w:eastAsia="hi-IN" w:bidi="hi-IN"/>
        </w:rPr>
        <w:t xml:space="preserve"> </w:t>
      </w:r>
      <w:r w:rsidR="003C10C0" w:rsidRPr="00E60BC6">
        <w:rPr>
          <w:rFonts w:asciiTheme="minorHAnsi" w:eastAsia="SimSun" w:hAnsiTheme="minorHAnsi" w:cstheme="minorHAnsi"/>
          <w:i/>
          <w:color w:val="000000"/>
          <w:sz w:val="20"/>
          <w:lang w:eastAsia="hi-IN" w:bidi="hi-IN"/>
        </w:rPr>
        <w:t xml:space="preserve"> </w:t>
      </w:r>
    </w:p>
    <w:p w14:paraId="0AC54901" w14:textId="7BE252A9" w:rsidR="00D26F93" w:rsidRDefault="00A2015C" w:rsidP="003C10C0">
      <w:pPr>
        <w:suppressAutoHyphens/>
        <w:spacing w:before="120" w:after="60"/>
        <w:ind w:left="284" w:firstLine="142"/>
        <w:contextualSpacing/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2140537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3597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3C10C0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3C10C0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in qualità di </w:t>
      </w:r>
      <w:proofErr w:type="gramStart"/>
      <w:r w:rsidR="00ED3597" w:rsidRPr="00ED3597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 xml:space="preserve">mandatario </w:t>
      </w:r>
      <w:r w:rsidR="00ED3597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 xml:space="preserve"> capogruppo</w:t>
      </w:r>
      <w:proofErr w:type="gramEnd"/>
      <w:r w:rsidR="00ED3597" w:rsidRPr="00ED3597">
        <w:rPr>
          <w:rFonts w:asciiTheme="minorHAnsi" w:eastAsia="Palatino Linotype" w:hAnsiTheme="minorHAnsi" w:cstheme="minorHAnsi"/>
          <w:b/>
          <w:bCs/>
          <w:color w:val="auto"/>
          <w:kern w:val="0"/>
          <w:sz w:val="20"/>
          <w:lang w:eastAsia="en-US"/>
        </w:rPr>
        <w:t xml:space="preserve">       </w:t>
      </w:r>
      <w:r w:rsidR="003C10C0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 xml:space="preserve">     </w:t>
      </w:r>
    </w:p>
    <w:p w14:paraId="1B1B87DF" w14:textId="20435C5E" w:rsidR="00ED3597" w:rsidRPr="00ED3597" w:rsidRDefault="00A2015C" w:rsidP="00ED3597">
      <w:pPr>
        <w:suppressAutoHyphens/>
        <w:spacing w:before="120" w:after="60"/>
        <w:ind w:left="284" w:firstLine="142"/>
        <w:contextualSpacing/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510605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3597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ED3597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ED3597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in qualità di </w:t>
      </w:r>
      <w:r w:rsidR="00ED3597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>mandante</w:t>
      </w:r>
    </w:p>
    <w:p w14:paraId="64AE81F1" w14:textId="77777777" w:rsidR="00D67CC9" w:rsidRDefault="00A2015C" w:rsidP="00D67CC9">
      <w:pPr>
        <w:pStyle w:val="Standard"/>
        <w:autoSpaceDE w:val="0"/>
        <w:ind w:left="360" w:hanging="218"/>
        <w:jc w:val="both"/>
        <w:textAlignment w:val="auto"/>
        <w:rPr>
          <w:rFonts w:asciiTheme="minorHAnsi" w:hAnsiTheme="minorHAnsi" w:cstheme="minorHAnsi"/>
          <w:sz w:val="18"/>
          <w:szCs w:val="18"/>
          <w:lang w:val="it"/>
        </w:rPr>
      </w:pPr>
      <w:sdt>
        <w:sdtPr>
          <w:rPr>
            <w:rFonts w:ascii="Calibri" w:eastAsia="Calibri" w:hAnsi="Calibri" w:cs="Calibri"/>
            <w:b/>
            <w:sz w:val="20"/>
            <w:lang w:eastAsia="en-US"/>
          </w:rPr>
          <w:id w:val="-1460796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7CC9" w:rsidRPr="00D67CC9">
            <w:rPr>
              <w:rFonts w:ascii="MS Gothic" w:eastAsia="MS Gothic" w:hAnsi="MS Gothic" w:cs="Calibri" w:hint="eastAsia"/>
              <w:b/>
              <w:sz w:val="20"/>
              <w:lang w:eastAsia="en-US"/>
            </w:rPr>
            <w:t>☐</w:t>
          </w:r>
        </w:sdtContent>
      </w:sdt>
      <w:r w:rsidR="00D67CC9" w:rsidRPr="00D67CC9">
        <w:rPr>
          <w:rFonts w:ascii="Calibri" w:eastAsia="Calibri" w:hAnsi="Calibri" w:cs="Calibri"/>
          <w:b/>
          <w:sz w:val="20"/>
          <w:lang w:eastAsia="en-US"/>
        </w:rPr>
        <w:t xml:space="preserve">  </w:t>
      </w:r>
      <w:r w:rsidR="00D67CC9" w:rsidRPr="00D67CC9">
        <w:rPr>
          <w:rFonts w:asciiTheme="minorHAnsi" w:hAnsiTheme="minorHAnsi" w:cstheme="minorHAnsi"/>
          <w:sz w:val="18"/>
          <w:szCs w:val="18"/>
          <w:lang w:val="it"/>
        </w:rPr>
        <w:t>Aggregazione tra le imprese aderenti al contratto di rete (articolo 65 comma 2 lettera g) Dlgs 36/2023)</w:t>
      </w:r>
    </w:p>
    <w:p w14:paraId="78F8CD33" w14:textId="77777777" w:rsidR="00ED3597" w:rsidRPr="00ED3597" w:rsidRDefault="00A2015C" w:rsidP="003C10C0">
      <w:pPr>
        <w:tabs>
          <w:tab w:val="left" w:pos="1560"/>
        </w:tabs>
        <w:suppressAutoHyphens/>
        <w:ind w:left="993" w:hanging="567"/>
        <w:contextualSpacing/>
        <w:rPr>
          <w:rFonts w:asciiTheme="minorHAnsi" w:eastAsia="SimSun" w:hAnsiTheme="minorHAnsi" w:cstheme="minorHAnsi"/>
          <w:iCs/>
          <w:color w:val="000000"/>
          <w:sz w:val="20"/>
          <w:lang w:eastAsia="hi-IN" w:bidi="hi-IN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168141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0C0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3C10C0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3C10C0" w:rsidRPr="00544C31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>costituit</w:t>
      </w:r>
      <w:r w:rsidR="003C10C0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>o</w:t>
      </w:r>
      <w:r w:rsidR="003C10C0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ab/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298586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10C0" w:rsidRPr="00BF561E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3C10C0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 </w:t>
      </w:r>
      <w:r w:rsidR="003C10C0" w:rsidRPr="00ED3597">
        <w:rPr>
          <w:rFonts w:asciiTheme="minorHAnsi" w:eastAsia="SimSun" w:hAnsiTheme="minorHAnsi" w:cstheme="minorHAnsi"/>
          <w:iCs/>
          <w:color w:val="000000"/>
          <w:sz w:val="20"/>
          <w:lang w:eastAsia="hi-IN" w:bidi="hi-IN"/>
        </w:rPr>
        <w:t xml:space="preserve">da costituire </w:t>
      </w:r>
    </w:p>
    <w:p w14:paraId="75A86A1B" w14:textId="72BD8DAF" w:rsidR="00ED3597" w:rsidRDefault="00A2015C" w:rsidP="00ED3597">
      <w:pPr>
        <w:suppressAutoHyphens/>
        <w:spacing w:before="120" w:after="60"/>
        <w:ind w:left="284" w:firstLine="142"/>
        <w:contextualSpacing/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94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3597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ED3597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ED3597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in qualità di </w:t>
      </w:r>
      <w:proofErr w:type="gramStart"/>
      <w:r w:rsidR="00ED3597" w:rsidRPr="00ED3597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 xml:space="preserve">mandatario </w:t>
      </w:r>
      <w:r w:rsidR="00ED3597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 xml:space="preserve"> capogruppo</w:t>
      </w:r>
      <w:proofErr w:type="gramEnd"/>
      <w:r w:rsidR="00ED3597" w:rsidRPr="00ED3597">
        <w:rPr>
          <w:rFonts w:asciiTheme="minorHAnsi" w:eastAsia="Palatino Linotype" w:hAnsiTheme="minorHAnsi" w:cstheme="minorHAnsi"/>
          <w:b/>
          <w:bCs/>
          <w:color w:val="auto"/>
          <w:kern w:val="0"/>
          <w:sz w:val="20"/>
          <w:lang w:eastAsia="en-US"/>
        </w:rPr>
        <w:t xml:space="preserve">       </w:t>
      </w:r>
      <w:r w:rsidR="00ED3597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 xml:space="preserve">     </w:t>
      </w:r>
    </w:p>
    <w:p w14:paraId="12F42B80" w14:textId="77777777" w:rsidR="00ED3597" w:rsidRPr="00ED3597" w:rsidRDefault="00A2015C" w:rsidP="00ED3597">
      <w:pPr>
        <w:suppressAutoHyphens/>
        <w:spacing w:before="120" w:after="60"/>
        <w:ind w:left="284" w:firstLine="142"/>
        <w:contextualSpacing/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2130226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3597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ED3597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ED3597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in qualità di </w:t>
      </w:r>
      <w:r w:rsidR="00ED3597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>mandante</w:t>
      </w:r>
    </w:p>
    <w:p w14:paraId="64B936EC" w14:textId="77777777" w:rsidR="00ED3597" w:rsidRPr="00ED3597" w:rsidRDefault="00A2015C" w:rsidP="00ED3597">
      <w:pPr>
        <w:pStyle w:val="Standard"/>
        <w:autoSpaceDE w:val="0"/>
        <w:ind w:left="360" w:hanging="218"/>
        <w:jc w:val="both"/>
        <w:textAlignment w:val="auto"/>
        <w:rPr>
          <w:rFonts w:asciiTheme="minorHAnsi" w:hAnsiTheme="minorHAnsi" w:cstheme="minorHAnsi"/>
          <w:sz w:val="18"/>
          <w:szCs w:val="18"/>
          <w:lang w:val="it"/>
        </w:rPr>
      </w:pPr>
      <w:sdt>
        <w:sdtPr>
          <w:rPr>
            <w:rFonts w:ascii="Calibri" w:eastAsia="Calibri" w:hAnsi="Calibri" w:cs="Calibri"/>
            <w:b/>
            <w:sz w:val="20"/>
            <w:lang w:eastAsia="en-US"/>
          </w:rPr>
          <w:id w:val="104032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3597" w:rsidRPr="00D67CC9">
            <w:rPr>
              <w:rFonts w:ascii="MS Gothic" w:eastAsia="MS Gothic" w:hAnsi="MS Gothic" w:cs="Calibri" w:hint="eastAsia"/>
              <w:b/>
              <w:sz w:val="20"/>
              <w:lang w:eastAsia="en-US"/>
            </w:rPr>
            <w:t>☐</w:t>
          </w:r>
        </w:sdtContent>
      </w:sdt>
      <w:r w:rsidR="00ED3597" w:rsidRPr="00D67CC9">
        <w:rPr>
          <w:rFonts w:ascii="Calibri" w:eastAsia="Calibri" w:hAnsi="Calibri" w:cs="Calibri"/>
          <w:b/>
          <w:sz w:val="20"/>
          <w:lang w:eastAsia="en-US"/>
        </w:rPr>
        <w:t xml:space="preserve">  </w:t>
      </w:r>
      <w:r w:rsidR="00ED3597" w:rsidRPr="00ED3597">
        <w:rPr>
          <w:rFonts w:asciiTheme="minorHAnsi" w:hAnsiTheme="minorHAnsi" w:cstheme="minorHAnsi"/>
          <w:sz w:val="18"/>
          <w:szCs w:val="18"/>
          <w:lang w:val="it"/>
        </w:rPr>
        <w:t>GEIE (Gruppo Europeo di Interesse Economico) (articolo 65 comma 2 lettera h) Dlgs 36/2023)</w:t>
      </w:r>
    </w:p>
    <w:p w14:paraId="4E4CBF9D" w14:textId="77777777" w:rsidR="00ED3597" w:rsidRDefault="00A2015C" w:rsidP="00ED3597">
      <w:pPr>
        <w:tabs>
          <w:tab w:val="left" w:pos="1560"/>
        </w:tabs>
        <w:suppressAutoHyphens/>
        <w:ind w:left="993" w:hanging="567"/>
        <w:contextualSpacing/>
        <w:rPr>
          <w:rFonts w:asciiTheme="minorHAnsi" w:eastAsia="SimSun" w:hAnsiTheme="minorHAnsi" w:cstheme="minorHAnsi"/>
          <w:i/>
          <w:color w:val="000000"/>
          <w:sz w:val="20"/>
          <w:lang w:eastAsia="hi-IN" w:bidi="hi-IN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572807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3597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ED3597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ED3597" w:rsidRPr="00544C31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>costituit</w:t>
      </w:r>
      <w:r w:rsidR="00ED3597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>o</w:t>
      </w:r>
      <w:r w:rsidR="00ED3597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ab/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1284694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3597" w:rsidRPr="00BF561E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ED3597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 </w:t>
      </w:r>
      <w:r w:rsidR="00ED3597" w:rsidRPr="00ED3597">
        <w:rPr>
          <w:rFonts w:asciiTheme="minorHAnsi" w:eastAsia="SimSun" w:hAnsiTheme="minorHAnsi" w:cstheme="minorHAnsi"/>
          <w:iCs/>
          <w:color w:val="000000"/>
          <w:sz w:val="20"/>
          <w:lang w:eastAsia="hi-IN" w:bidi="hi-IN"/>
        </w:rPr>
        <w:t>da costituire</w:t>
      </w:r>
      <w:r w:rsidR="00ED3597">
        <w:rPr>
          <w:rFonts w:asciiTheme="minorHAnsi" w:eastAsia="SimSun" w:hAnsiTheme="minorHAnsi" w:cstheme="minorHAnsi"/>
          <w:i/>
          <w:color w:val="000000"/>
          <w:sz w:val="20"/>
          <w:lang w:eastAsia="hi-IN" w:bidi="hi-IN"/>
        </w:rPr>
        <w:t xml:space="preserve"> </w:t>
      </w:r>
    </w:p>
    <w:p w14:paraId="715FBBEE" w14:textId="788A40EC" w:rsidR="00ED3597" w:rsidRDefault="00A2015C" w:rsidP="00ED3597">
      <w:pPr>
        <w:suppressAutoHyphens/>
        <w:spacing w:before="120" w:after="60"/>
        <w:ind w:left="284" w:firstLine="142"/>
        <w:contextualSpacing/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171600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3597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ED3597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ED3597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in qualità di </w:t>
      </w:r>
      <w:proofErr w:type="gramStart"/>
      <w:r w:rsidR="00ED3597" w:rsidRPr="00ED3597">
        <w:rPr>
          <w:rFonts w:asciiTheme="minorHAnsi" w:eastAsia="Palatino Linotype" w:hAnsiTheme="minorHAnsi" w:cstheme="minorHAnsi"/>
          <w:bCs/>
          <w:color w:val="auto"/>
          <w:kern w:val="0"/>
          <w:sz w:val="20"/>
          <w:lang w:eastAsia="en-US"/>
        </w:rPr>
        <w:t xml:space="preserve">mandatario </w:t>
      </w:r>
      <w:r w:rsidR="00ED3597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 xml:space="preserve"> capogruppo</w:t>
      </w:r>
      <w:proofErr w:type="gramEnd"/>
      <w:r w:rsidR="00ED3597" w:rsidRPr="00ED3597">
        <w:rPr>
          <w:rFonts w:asciiTheme="minorHAnsi" w:eastAsia="Palatino Linotype" w:hAnsiTheme="minorHAnsi" w:cstheme="minorHAnsi"/>
          <w:b/>
          <w:bCs/>
          <w:color w:val="auto"/>
          <w:kern w:val="0"/>
          <w:sz w:val="20"/>
          <w:lang w:eastAsia="en-US"/>
        </w:rPr>
        <w:t xml:space="preserve">       </w:t>
      </w:r>
      <w:r w:rsidR="00ED3597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 xml:space="preserve">     </w:t>
      </w:r>
    </w:p>
    <w:p w14:paraId="0A410118" w14:textId="77777777" w:rsidR="00ED3597" w:rsidRPr="00ED3597" w:rsidRDefault="00A2015C" w:rsidP="00ED3597">
      <w:pPr>
        <w:suppressAutoHyphens/>
        <w:spacing w:before="120" w:after="60"/>
        <w:ind w:left="284" w:firstLine="142"/>
        <w:contextualSpacing/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</w:pP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65774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3597">
            <w:rPr>
              <w:rFonts w:ascii="MS Gothic" w:eastAsia="MS Gothic" w:hAnsi="MS Gothic" w:cstheme="minorHAnsi" w:hint="eastAsia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ED3597" w:rsidRPr="00BF561E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</w:t>
      </w:r>
      <w:r w:rsidR="00ED3597">
        <w:rPr>
          <w:rFonts w:asciiTheme="minorHAnsi" w:eastAsia="Palatino Linotype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in qualità di </w:t>
      </w:r>
      <w:r w:rsidR="00ED3597" w:rsidRPr="00ED3597">
        <w:rPr>
          <w:rFonts w:asciiTheme="minorHAnsi" w:eastAsia="Palatino Linotype" w:hAnsiTheme="minorHAnsi" w:cstheme="minorHAnsi"/>
          <w:color w:val="auto"/>
          <w:kern w:val="0"/>
          <w:sz w:val="20"/>
          <w:lang w:eastAsia="en-US"/>
        </w:rPr>
        <w:t>mandante</w:t>
      </w:r>
    </w:p>
    <w:p w14:paraId="4FE78D50" w14:textId="248A1C6C" w:rsidR="000C7AA6" w:rsidRPr="000C7AA6" w:rsidRDefault="00A2015C" w:rsidP="000C7AA6">
      <w:pPr>
        <w:pStyle w:val="Standard"/>
        <w:autoSpaceDE w:val="0"/>
        <w:ind w:left="360" w:hanging="218"/>
        <w:jc w:val="both"/>
        <w:textAlignment w:val="auto"/>
        <w:rPr>
          <w:rFonts w:asciiTheme="minorHAnsi" w:hAnsiTheme="minorHAnsi" w:cstheme="minorHAnsi"/>
          <w:bCs/>
          <w:sz w:val="18"/>
          <w:szCs w:val="18"/>
          <w:lang w:val="it"/>
        </w:rPr>
      </w:pPr>
      <w:sdt>
        <w:sdtPr>
          <w:rPr>
            <w:rFonts w:ascii="Calibri" w:eastAsia="Calibri" w:hAnsi="Calibri" w:cs="Calibri"/>
            <w:b/>
            <w:sz w:val="20"/>
            <w:lang w:eastAsia="en-US"/>
          </w:rPr>
          <w:id w:val="81199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AA6">
            <w:rPr>
              <w:rFonts w:ascii="MS Gothic" w:eastAsia="MS Gothic" w:hAnsi="MS Gothic" w:cs="Calibri" w:hint="eastAsia"/>
              <w:b/>
              <w:sz w:val="20"/>
              <w:lang w:eastAsia="en-US"/>
            </w:rPr>
            <w:t>☐</w:t>
          </w:r>
        </w:sdtContent>
      </w:sdt>
      <w:r w:rsidR="000C7AA6" w:rsidRPr="00D67CC9">
        <w:rPr>
          <w:rFonts w:ascii="Calibri" w:eastAsia="Calibri" w:hAnsi="Calibri" w:cs="Calibri"/>
          <w:b/>
          <w:sz w:val="20"/>
          <w:lang w:eastAsia="en-US"/>
        </w:rPr>
        <w:t xml:space="preserve">  </w:t>
      </w:r>
      <w:proofErr w:type="gramStart"/>
      <w:r w:rsidR="000C7AA6" w:rsidRPr="000C7AA6">
        <w:rPr>
          <w:rFonts w:ascii="Calibri" w:eastAsia="Calibri" w:hAnsi="Calibri" w:cs="Calibri"/>
          <w:bCs/>
          <w:sz w:val="20"/>
          <w:lang w:eastAsia="en-US"/>
        </w:rPr>
        <w:t>altro  specificare</w:t>
      </w:r>
      <w:proofErr w:type="gramEnd"/>
      <w:r w:rsidR="000C7AA6" w:rsidRPr="000C7AA6">
        <w:rPr>
          <w:rFonts w:ascii="Calibri" w:eastAsia="Calibri" w:hAnsi="Calibri" w:cs="Calibri"/>
          <w:bCs/>
          <w:sz w:val="20"/>
          <w:lang w:eastAsia="en-US"/>
        </w:rPr>
        <w:t xml:space="preserve"> …………</w:t>
      </w:r>
    </w:p>
    <w:p w14:paraId="2A09AE67" w14:textId="77777777" w:rsidR="000C7AA6" w:rsidRDefault="000C7AA6" w:rsidP="002275AD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bookmarkStart w:id="4" w:name="_Hlk176890910"/>
      <w:bookmarkEnd w:id="1"/>
      <w:bookmarkEnd w:id="3"/>
    </w:p>
    <w:p w14:paraId="6CADC3FC" w14:textId="77777777" w:rsidR="00D26F93" w:rsidRDefault="00D26F93" w:rsidP="00B708D0">
      <w:pPr>
        <w:suppressAutoHyphens/>
        <w:autoSpaceDN w:val="0"/>
        <w:snapToGrid w:val="0"/>
        <w:jc w:val="center"/>
        <w:textAlignment w:val="baseline"/>
        <w:rPr>
          <w:rFonts w:asciiTheme="minorHAnsi" w:hAnsiTheme="minorHAnsi" w:cstheme="minorHAnsi"/>
          <w:bCs/>
          <w:color w:val="auto"/>
          <w:kern w:val="3"/>
          <w:sz w:val="16"/>
          <w:szCs w:val="16"/>
          <w:lang w:eastAsia="zh-CN"/>
        </w:rPr>
      </w:pPr>
    </w:p>
    <w:p w14:paraId="51F19304" w14:textId="4C978A9F" w:rsidR="00B708D0" w:rsidRPr="003C10C0" w:rsidRDefault="003C10C0" w:rsidP="00B708D0">
      <w:pPr>
        <w:suppressAutoHyphens/>
        <w:autoSpaceDN w:val="0"/>
        <w:snapToGrid w:val="0"/>
        <w:jc w:val="center"/>
        <w:textAlignment w:val="baseline"/>
        <w:rPr>
          <w:rFonts w:asciiTheme="minorHAnsi" w:hAnsiTheme="minorHAnsi" w:cstheme="minorHAnsi"/>
          <w:bCs/>
          <w:color w:val="auto"/>
          <w:kern w:val="3"/>
          <w:sz w:val="20"/>
          <w:lang w:eastAsia="zh-CN"/>
        </w:rPr>
      </w:pPr>
      <w:r w:rsidRPr="003C10C0">
        <w:rPr>
          <w:rFonts w:asciiTheme="minorHAnsi" w:hAnsiTheme="minorHAnsi" w:cstheme="minorHAnsi"/>
          <w:bCs/>
          <w:color w:val="auto"/>
          <w:kern w:val="3"/>
          <w:sz w:val="16"/>
          <w:szCs w:val="16"/>
          <w:lang w:eastAsia="zh-CN"/>
        </w:rPr>
        <w:t>Ai sensi degli articoli 46 e 47 del D.P.R. 28 Dicembre 2000 n. 445, consapevole delle sanzioni penali previste dal l'articolo 76 del medesimo DPR, per le ipotesi di falsità in atti e dichiarazioni mendaci ivi indicate</w:t>
      </w:r>
    </w:p>
    <w:p w14:paraId="6ED031A8" w14:textId="77777777" w:rsidR="00D26F93" w:rsidRDefault="00D26F93" w:rsidP="00B708D0">
      <w:pPr>
        <w:suppressAutoHyphens/>
        <w:autoSpaceDN w:val="0"/>
        <w:snapToGrid w:val="0"/>
        <w:jc w:val="center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0"/>
          <w:lang w:eastAsia="zh-CN"/>
        </w:rPr>
      </w:pPr>
    </w:p>
    <w:p w14:paraId="1DFD5876" w14:textId="5ABD47C6" w:rsidR="00B708D0" w:rsidRDefault="00B708D0" w:rsidP="00B708D0">
      <w:pPr>
        <w:suppressAutoHyphens/>
        <w:autoSpaceDN w:val="0"/>
        <w:snapToGrid w:val="0"/>
        <w:jc w:val="center"/>
        <w:textAlignment w:val="baseline"/>
        <w:rPr>
          <w:rFonts w:asciiTheme="minorHAnsi" w:hAnsiTheme="minorHAnsi" w:cstheme="minorHAnsi"/>
          <w:b/>
          <w:bCs/>
          <w:color w:val="auto"/>
          <w:kern w:val="3"/>
          <w:sz w:val="20"/>
          <w:lang w:eastAsia="zh-CN"/>
        </w:rPr>
      </w:pPr>
      <w:r w:rsidRPr="008655D7">
        <w:rPr>
          <w:rFonts w:asciiTheme="minorHAnsi" w:hAnsiTheme="minorHAnsi" w:cstheme="minorHAnsi"/>
          <w:b/>
          <w:bCs/>
          <w:color w:val="auto"/>
          <w:kern w:val="3"/>
          <w:sz w:val="20"/>
          <w:lang w:eastAsia="zh-CN"/>
        </w:rPr>
        <w:t>DICHIARA</w:t>
      </w:r>
    </w:p>
    <w:p w14:paraId="1B375BB2" w14:textId="77777777" w:rsidR="00B708D0" w:rsidRDefault="00B708D0" w:rsidP="00B708D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auto"/>
          <w:kern w:val="0"/>
          <w:sz w:val="18"/>
          <w:szCs w:val="18"/>
        </w:rPr>
      </w:pPr>
    </w:p>
    <w:p w14:paraId="2C18FD75" w14:textId="5E6F9F08" w:rsidR="00ED3597" w:rsidRDefault="003C10C0" w:rsidP="00ED3597">
      <w:pPr>
        <w:tabs>
          <w:tab w:val="left" w:pos="709"/>
        </w:tabs>
        <w:suppressAutoHyphens/>
        <w:spacing w:after="160" w:line="259" w:lineRule="auto"/>
        <w:jc w:val="center"/>
        <w:rPr>
          <w:rFonts w:asciiTheme="minorHAnsi" w:eastAsia="Calibri" w:hAnsiTheme="minorHAnsi" w:cstheme="minorHAnsi"/>
          <w:bCs/>
          <w:color w:val="auto"/>
          <w:kern w:val="0"/>
          <w:sz w:val="20"/>
          <w:lang w:eastAsia="en-US"/>
        </w:rPr>
      </w:pPr>
      <w:r w:rsidRPr="003C10C0">
        <w:rPr>
          <w:rFonts w:asciiTheme="minorHAnsi" w:eastAsia="Calibri" w:hAnsiTheme="minorHAnsi" w:cstheme="minorHAnsi"/>
          <w:bCs/>
          <w:color w:val="auto"/>
          <w:kern w:val="0"/>
          <w:sz w:val="20"/>
          <w:lang w:eastAsia="en-US"/>
        </w:rPr>
        <w:t xml:space="preserve">in ordine alla </w:t>
      </w:r>
      <w:r w:rsidRPr="003C10C0">
        <w:rPr>
          <w:rFonts w:asciiTheme="minorHAnsi" w:eastAsia="Calibri" w:hAnsiTheme="minorHAnsi" w:cstheme="minorHAnsi"/>
          <w:bCs/>
          <w:i/>
          <w:iCs/>
          <w:color w:val="auto"/>
          <w:kern w:val="0"/>
          <w:sz w:val="20"/>
          <w:lang w:eastAsia="en-US"/>
        </w:rPr>
        <w:t>categoria OS28 Impianti termici di importo inferiore € 150.000,</w:t>
      </w:r>
      <w:proofErr w:type="gramStart"/>
      <w:r w:rsidRPr="003C10C0">
        <w:rPr>
          <w:rFonts w:asciiTheme="minorHAnsi" w:eastAsia="Calibri" w:hAnsiTheme="minorHAnsi" w:cstheme="minorHAnsi"/>
          <w:bCs/>
          <w:i/>
          <w:iCs/>
          <w:color w:val="auto"/>
          <w:kern w:val="0"/>
          <w:sz w:val="20"/>
          <w:lang w:eastAsia="en-US"/>
        </w:rPr>
        <w:t>00</w:t>
      </w:r>
      <w:r w:rsidRPr="003C10C0">
        <w:rPr>
          <w:rFonts w:asciiTheme="minorHAnsi" w:eastAsia="Calibri" w:hAnsiTheme="minorHAnsi" w:cstheme="minorHAnsi"/>
          <w:bCs/>
          <w:color w:val="auto"/>
          <w:kern w:val="0"/>
          <w:sz w:val="20"/>
          <w:lang w:eastAsia="en-US"/>
        </w:rPr>
        <w:t xml:space="preserve"> ,</w:t>
      </w:r>
      <w:proofErr w:type="gramEnd"/>
    </w:p>
    <w:p w14:paraId="78F4DD24" w14:textId="77777777" w:rsidR="00F273EA" w:rsidRDefault="00F273EA" w:rsidP="00ED3597">
      <w:pPr>
        <w:tabs>
          <w:tab w:val="left" w:pos="709"/>
        </w:tabs>
        <w:suppressAutoHyphens/>
        <w:spacing w:after="160" w:line="259" w:lineRule="auto"/>
        <w:jc w:val="center"/>
        <w:rPr>
          <w:rFonts w:asciiTheme="minorHAnsi" w:eastAsia="Calibri" w:hAnsiTheme="minorHAnsi" w:cstheme="minorHAnsi"/>
          <w:bCs/>
          <w:color w:val="auto"/>
          <w:kern w:val="0"/>
          <w:sz w:val="20"/>
          <w:lang w:eastAsia="en-US"/>
        </w:rPr>
      </w:pPr>
    </w:p>
    <w:p w14:paraId="4D76DA2E" w14:textId="77777777" w:rsidR="00F273EA" w:rsidRDefault="00F273EA" w:rsidP="00ED3597">
      <w:pPr>
        <w:tabs>
          <w:tab w:val="left" w:pos="709"/>
        </w:tabs>
        <w:suppressAutoHyphens/>
        <w:spacing w:after="160" w:line="259" w:lineRule="auto"/>
        <w:jc w:val="center"/>
        <w:rPr>
          <w:rFonts w:asciiTheme="minorHAnsi" w:eastAsia="Calibri" w:hAnsiTheme="minorHAnsi" w:cstheme="minorHAnsi"/>
          <w:bCs/>
          <w:color w:val="auto"/>
          <w:kern w:val="0"/>
          <w:sz w:val="20"/>
          <w:lang w:eastAsia="en-US"/>
        </w:rPr>
      </w:pPr>
    </w:p>
    <w:p w14:paraId="17073FEC" w14:textId="77777777" w:rsidR="00F273EA" w:rsidRDefault="00F273EA" w:rsidP="00ED3597">
      <w:pPr>
        <w:tabs>
          <w:tab w:val="left" w:pos="709"/>
        </w:tabs>
        <w:suppressAutoHyphens/>
        <w:spacing w:after="160" w:line="259" w:lineRule="auto"/>
        <w:jc w:val="center"/>
        <w:rPr>
          <w:rFonts w:asciiTheme="minorHAnsi" w:eastAsia="Calibri" w:hAnsiTheme="minorHAnsi" w:cstheme="minorHAnsi"/>
          <w:bCs/>
          <w:color w:val="auto"/>
          <w:kern w:val="0"/>
          <w:sz w:val="20"/>
          <w:lang w:eastAsia="en-US"/>
        </w:rPr>
      </w:pPr>
    </w:p>
    <w:p w14:paraId="6C71EF80" w14:textId="2137D25D" w:rsidR="003C10C0" w:rsidRDefault="003C10C0" w:rsidP="00ED3597">
      <w:pPr>
        <w:pStyle w:val="Paragrafoelenco"/>
        <w:widowControl w:val="0"/>
        <w:numPr>
          <w:ilvl w:val="0"/>
          <w:numId w:val="41"/>
        </w:numPr>
        <w:ind w:left="284" w:hanging="284"/>
        <w:jc w:val="both"/>
        <w:rPr>
          <w:rFonts w:asciiTheme="minorHAnsi" w:eastAsia="Calibri" w:hAnsiTheme="minorHAnsi" w:cstheme="minorHAnsi"/>
          <w:bCs/>
          <w:color w:val="auto"/>
          <w:kern w:val="0"/>
          <w:sz w:val="18"/>
          <w:szCs w:val="18"/>
          <w:lang w:eastAsia="en-US"/>
        </w:rPr>
      </w:pPr>
      <w:r w:rsidRPr="00FE7B05">
        <w:rPr>
          <w:rFonts w:asciiTheme="minorHAnsi" w:eastAsia="Calibri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di essere in </w:t>
      </w:r>
      <w:r w:rsidRPr="00FE7B05">
        <w:rPr>
          <w:rFonts w:asciiTheme="minorHAnsi" w:hAnsiTheme="minorHAnsi" w:cstheme="minorHAnsi"/>
          <w:color w:val="auto"/>
          <w:kern w:val="0"/>
          <w:sz w:val="18"/>
          <w:szCs w:val="18"/>
          <w:lang w:eastAsia="en-US"/>
        </w:rPr>
        <w:t>possesso</w:t>
      </w:r>
      <w:r w:rsidRPr="00FE7B05">
        <w:rPr>
          <w:rFonts w:asciiTheme="minorHAnsi" w:eastAsia="Calibri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dei requisiti di carattere tecnico – organizzativo di cui all’art. 28, comma 1, lettere a), b) e c) dell’allegato II.12 al D. Lgs. 36/2023</w:t>
      </w:r>
      <w:r w:rsidR="00FE7B05">
        <w:rPr>
          <w:rFonts w:asciiTheme="minorHAnsi" w:eastAsia="Calibri" w:hAnsiTheme="minorHAnsi" w:cstheme="minorHAnsi"/>
          <w:bCs/>
          <w:color w:val="auto"/>
          <w:kern w:val="0"/>
          <w:sz w:val="18"/>
          <w:szCs w:val="18"/>
          <w:lang w:eastAsia="en-US"/>
        </w:rPr>
        <w:t xml:space="preserve"> come di </w:t>
      </w:r>
      <w:proofErr w:type="gramStart"/>
      <w:r w:rsidR="00FE7B05">
        <w:rPr>
          <w:rFonts w:asciiTheme="minorHAnsi" w:eastAsia="Calibri" w:hAnsiTheme="minorHAnsi" w:cstheme="minorHAnsi"/>
          <w:bCs/>
          <w:color w:val="auto"/>
          <w:kern w:val="0"/>
          <w:sz w:val="18"/>
          <w:szCs w:val="18"/>
          <w:lang w:eastAsia="en-US"/>
        </w:rPr>
        <w:t>seguito  :</w:t>
      </w:r>
      <w:proofErr w:type="gramEnd"/>
    </w:p>
    <w:p w14:paraId="3237DADE" w14:textId="77777777" w:rsidR="00FE7B05" w:rsidRDefault="00FE7B05" w:rsidP="00FE7B05">
      <w:pPr>
        <w:widowControl w:val="0"/>
        <w:jc w:val="both"/>
        <w:rPr>
          <w:rFonts w:asciiTheme="minorHAnsi" w:eastAsia="Calibri" w:hAnsiTheme="minorHAnsi" w:cstheme="minorHAnsi"/>
          <w:bCs/>
          <w:color w:val="auto"/>
          <w:kern w:val="0"/>
          <w:sz w:val="18"/>
          <w:szCs w:val="18"/>
          <w:lang w:eastAsia="en-US"/>
        </w:rPr>
      </w:pPr>
    </w:p>
    <w:p w14:paraId="615F9145" w14:textId="1B5F7CF2" w:rsidR="00B708D0" w:rsidRPr="00FE7B05" w:rsidRDefault="00272D26" w:rsidP="00FE7B05">
      <w:pPr>
        <w:numPr>
          <w:ilvl w:val="0"/>
          <w:numId w:val="36"/>
        </w:numPr>
        <w:autoSpaceDE w:val="0"/>
        <w:autoSpaceDN w:val="0"/>
        <w:adjustRightInd w:val="0"/>
        <w:ind w:left="567" w:hanging="283"/>
        <w:jc w:val="both"/>
        <w:rPr>
          <w:rFonts w:asciiTheme="minorHAnsi" w:hAnsiTheme="minorHAnsi" w:cstheme="minorHAnsi"/>
          <w:color w:val="auto"/>
          <w:kern w:val="0"/>
          <w:sz w:val="18"/>
          <w:szCs w:val="18"/>
        </w:rPr>
      </w:pPr>
      <w:r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di avere eseguito </w:t>
      </w:r>
      <w:r w:rsidR="00DD26EB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lavori analoghi direttamente nel quinquennio antecedente la data di pubblicazione del bando </w:t>
      </w:r>
      <w:r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per un importo </w:t>
      </w:r>
      <w:r w:rsidR="0084187A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>n</w:t>
      </w:r>
      <w:r w:rsidR="00DD26EB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on inferiore all'importo della </w:t>
      </w:r>
      <w:r w:rsidR="00B708D0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categoria </w:t>
      </w:r>
      <w:r w:rsidR="00DD26EB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scorporabile </w:t>
      </w:r>
      <w:r w:rsidR="00B708D0" w:rsidRPr="00FE7B05"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</w:rPr>
        <w:t xml:space="preserve">OS 28 pari ad </w:t>
      </w:r>
      <w:proofErr w:type="gramStart"/>
      <w:r w:rsidR="00B708D0" w:rsidRPr="00FE7B05"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</w:rPr>
        <w:t xml:space="preserve">€ </w:t>
      </w:r>
      <w:r w:rsidR="00B07CE4" w:rsidRPr="00FE7B05"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</w:rPr>
        <w:t xml:space="preserve"> </w:t>
      </w:r>
      <w:r w:rsidR="00DD26EB" w:rsidRPr="00FE7B05"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</w:rPr>
        <w:t>126.687</w:t>
      </w:r>
      <w:proofErr w:type="gramEnd"/>
      <w:r w:rsidR="00DD26EB" w:rsidRPr="00FE7B05"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</w:rPr>
        <w:t>,00</w:t>
      </w:r>
    </w:p>
    <w:p w14:paraId="7767F829" w14:textId="77777777" w:rsidR="00FE7B05" w:rsidRPr="00FE7B05" w:rsidRDefault="00FE7B05" w:rsidP="00FE7B05">
      <w:pPr>
        <w:autoSpaceDE w:val="0"/>
        <w:autoSpaceDN w:val="0"/>
        <w:adjustRightInd w:val="0"/>
        <w:ind w:left="567" w:hanging="283"/>
        <w:jc w:val="both"/>
        <w:rPr>
          <w:rFonts w:asciiTheme="minorHAnsi" w:hAnsiTheme="minorHAnsi" w:cstheme="minorHAnsi"/>
          <w:color w:val="auto"/>
          <w:kern w:val="0"/>
          <w:sz w:val="18"/>
          <w:szCs w:val="18"/>
        </w:rPr>
      </w:pPr>
    </w:p>
    <w:p w14:paraId="16F1C211" w14:textId="519BECA8" w:rsidR="00DD26EB" w:rsidRPr="00FE7B05" w:rsidRDefault="00FE7B05" w:rsidP="00FE7B05">
      <w:pPr>
        <w:autoSpaceDE w:val="0"/>
        <w:autoSpaceDN w:val="0"/>
        <w:adjustRightInd w:val="0"/>
        <w:ind w:left="567"/>
        <w:jc w:val="both"/>
        <w:rPr>
          <w:rFonts w:asciiTheme="minorHAnsi" w:hAnsiTheme="minorHAnsi" w:cstheme="minorHAnsi"/>
          <w:color w:val="auto"/>
          <w:kern w:val="0"/>
          <w:sz w:val="18"/>
          <w:szCs w:val="18"/>
        </w:rPr>
      </w:pPr>
      <w:r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e </w:t>
      </w:r>
      <w:r w:rsidR="00DD26EB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>che i lavori analoghi eseguiti nel quinquennio precedente alla data di pubblicazione del bando sono i seguenti</w:t>
      </w:r>
      <w:r w:rsidR="00B708D0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>:</w:t>
      </w:r>
    </w:p>
    <w:p w14:paraId="72C9F9AE" w14:textId="77777777" w:rsidR="00DD26EB" w:rsidRPr="003C10C0" w:rsidRDefault="00DD26EB" w:rsidP="00B07CE4">
      <w:pPr>
        <w:autoSpaceDE w:val="0"/>
        <w:autoSpaceDN w:val="0"/>
        <w:adjustRightInd w:val="0"/>
        <w:ind w:left="426"/>
        <w:rPr>
          <w:rFonts w:asciiTheme="minorHAnsi" w:hAnsiTheme="minorHAnsi" w:cstheme="minorHAnsi"/>
          <w:color w:val="auto"/>
          <w:kern w:val="0"/>
          <w:sz w:val="20"/>
        </w:rPr>
      </w:pPr>
    </w:p>
    <w:p w14:paraId="2E736F63" w14:textId="45D1B285" w:rsidR="00B708D0" w:rsidRPr="003C10C0" w:rsidRDefault="00B708D0" w:rsidP="00512B0D">
      <w:pPr>
        <w:autoSpaceDE w:val="0"/>
        <w:ind w:firstLine="426"/>
        <w:jc w:val="both"/>
        <w:rPr>
          <w:rFonts w:asciiTheme="minorHAnsi" w:hAnsiTheme="minorHAnsi" w:cstheme="minorHAnsi"/>
          <w:b/>
          <w:bCs/>
          <w:color w:val="auto"/>
          <w:kern w:val="0"/>
          <w:sz w:val="20"/>
        </w:rPr>
      </w:pPr>
      <w:r w:rsidRPr="003C10C0">
        <w:rPr>
          <w:rFonts w:asciiTheme="minorHAnsi" w:hAnsiTheme="minorHAnsi" w:cstheme="minorHAnsi"/>
          <w:b/>
          <w:bCs/>
          <w:color w:val="auto"/>
          <w:kern w:val="0"/>
          <w:sz w:val="20"/>
        </w:rPr>
        <w:t>In caso di committenti privati:</w:t>
      </w:r>
    </w:p>
    <w:tbl>
      <w:tblPr>
        <w:tblW w:w="9356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2195"/>
        <w:gridCol w:w="1490"/>
        <w:gridCol w:w="1352"/>
        <w:gridCol w:w="1417"/>
        <w:gridCol w:w="1626"/>
      </w:tblGrid>
      <w:tr w:rsidR="00B708D0" w:rsidRPr="00826B10" w14:paraId="00657E7A" w14:textId="77777777" w:rsidTr="00270CF2">
        <w:trPr>
          <w:trHeight w:val="58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D84E642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Committente</w:t>
            </w:r>
          </w:p>
        </w:tc>
        <w:tc>
          <w:tcPr>
            <w:tcW w:w="2195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0E823BC9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en-US"/>
              </w:rPr>
              <w:t>Oggetto dei lavori</w:t>
            </w:r>
          </w:p>
        </w:tc>
        <w:tc>
          <w:tcPr>
            <w:tcW w:w="1490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353C3E46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Periodo esecuzione Anno - Data inizio e conclusione  dei lavori</w:t>
            </w:r>
          </w:p>
        </w:tc>
        <w:tc>
          <w:tcPr>
            <w:tcW w:w="1352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</w:tcBorders>
            <w:vAlign w:val="center"/>
          </w:tcPr>
          <w:p w14:paraId="632DDC5E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en-US"/>
              </w:rPr>
              <w:t>importo dei lavori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716BF34A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Estremi fattura o documento</w:t>
            </w:r>
          </w:p>
          <w:p w14:paraId="5561425C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(n. / data</w:t>
            </w:r>
          </w:p>
        </w:tc>
        <w:tc>
          <w:tcPr>
            <w:tcW w:w="1626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3BB398" w14:textId="55941AD9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 xml:space="preserve">documento (certificato esecuzione lavori </w:t>
            </w:r>
            <w:r w:rsidR="0084187A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 xml:space="preserve">, titolo abilitativo </w:t>
            </w: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–</w:t>
            </w:r>
            <w:proofErr w:type="spellStart"/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ecc</w:t>
            </w:r>
            <w:proofErr w:type="spellEnd"/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)</w:t>
            </w:r>
          </w:p>
        </w:tc>
      </w:tr>
      <w:tr w:rsidR="00B708D0" w:rsidRPr="004C4173" w14:paraId="6D4C1A08" w14:textId="77777777" w:rsidTr="00270CF2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</w:tcPr>
          <w:p w14:paraId="50B1C0E5" w14:textId="77777777" w:rsidR="00B708D0" w:rsidRPr="004C4173" w:rsidRDefault="00B708D0" w:rsidP="00270CF2">
            <w:pPr>
              <w:suppressAutoHyphens/>
              <w:snapToGrid w:val="0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420256" w14:textId="77777777" w:rsidR="00B708D0" w:rsidRPr="004C4173" w:rsidRDefault="00B708D0" w:rsidP="00270CF2">
            <w:pPr>
              <w:suppressAutoHyphens/>
              <w:snapToGrid w:val="0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6069BE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</w:tcBorders>
            <w:vAlign w:val="center"/>
          </w:tcPr>
          <w:p w14:paraId="6EC58951" w14:textId="77777777" w:rsidR="00B708D0" w:rsidRPr="004C4173" w:rsidRDefault="00B708D0" w:rsidP="00270CF2">
            <w:pPr>
              <w:suppressAutoHyphens/>
              <w:snapToGrid w:val="0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B31ECD3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355732FE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</w:tr>
      <w:tr w:rsidR="00B708D0" w:rsidRPr="004C4173" w14:paraId="711F669D" w14:textId="77777777" w:rsidTr="00270CF2">
        <w:trPr>
          <w:trHeight w:val="20"/>
        </w:trPr>
        <w:tc>
          <w:tcPr>
            <w:tcW w:w="12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1B8F83FE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219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BC76E14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9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CD6E80E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3B91456A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F20D5AA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6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39B1B2A6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</w:tr>
      <w:tr w:rsidR="00B708D0" w:rsidRPr="004C4173" w14:paraId="699863B9" w14:textId="77777777" w:rsidTr="00270CF2">
        <w:trPr>
          <w:trHeight w:val="20"/>
        </w:trPr>
        <w:tc>
          <w:tcPr>
            <w:tcW w:w="12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</w:tcPr>
          <w:p w14:paraId="3D29326C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2195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</w:tcPr>
          <w:p w14:paraId="70801D6B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9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</w:tcPr>
          <w:p w14:paraId="7DF576F2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352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</w:tcBorders>
            <w:vAlign w:val="center"/>
          </w:tcPr>
          <w:p w14:paraId="4CE12377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</w:tcPr>
          <w:p w14:paraId="741A6851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626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</w:tcPr>
          <w:p w14:paraId="3420CE55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</w:tr>
    </w:tbl>
    <w:p w14:paraId="556EA6A5" w14:textId="77777777" w:rsidR="004F58C3" w:rsidRDefault="004F58C3" w:rsidP="00B708D0">
      <w:pPr>
        <w:pStyle w:val="Paragrafoelenco"/>
        <w:autoSpaceDE w:val="0"/>
        <w:spacing w:before="120"/>
        <w:jc w:val="both"/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</w:rPr>
      </w:pPr>
    </w:p>
    <w:p w14:paraId="055847D3" w14:textId="70F3D63C" w:rsidR="00B708D0" w:rsidRDefault="00B708D0" w:rsidP="00B708D0">
      <w:pPr>
        <w:pStyle w:val="Paragrafoelenco"/>
        <w:autoSpaceDE w:val="0"/>
        <w:spacing w:before="120"/>
        <w:jc w:val="both"/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</w:rPr>
      </w:pPr>
      <w:r w:rsidRPr="00C05697"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</w:rPr>
        <w:t>In caso di committenti pubblici</w:t>
      </w:r>
    </w:p>
    <w:tbl>
      <w:tblPr>
        <w:tblW w:w="9356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2195"/>
        <w:gridCol w:w="1490"/>
        <w:gridCol w:w="1352"/>
        <w:gridCol w:w="1417"/>
        <w:gridCol w:w="1626"/>
      </w:tblGrid>
      <w:tr w:rsidR="00B708D0" w:rsidRPr="00826B10" w14:paraId="72B81A91" w14:textId="77777777" w:rsidTr="00270CF2">
        <w:trPr>
          <w:trHeight w:val="69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6C811F7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Committente</w:t>
            </w:r>
          </w:p>
        </w:tc>
        <w:tc>
          <w:tcPr>
            <w:tcW w:w="2195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6465FFEE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en-US"/>
              </w:rPr>
              <w:t>Oggetto dei lavori</w:t>
            </w:r>
          </w:p>
        </w:tc>
        <w:tc>
          <w:tcPr>
            <w:tcW w:w="1490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38182713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Periodo esecuzione Anno - Data inizio e conclusione  dei lavori</w:t>
            </w:r>
          </w:p>
        </w:tc>
        <w:tc>
          <w:tcPr>
            <w:tcW w:w="1352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</w:tcBorders>
            <w:vAlign w:val="center"/>
          </w:tcPr>
          <w:p w14:paraId="119FE709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en-US"/>
              </w:rPr>
              <w:t>importo dei lavori</w:t>
            </w:r>
          </w:p>
        </w:tc>
        <w:tc>
          <w:tcPr>
            <w:tcW w:w="1417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3E6F03A9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Estremi fattura o documento</w:t>
            </w:r>
          </w:p>
          <w:p w14:paraId="43EC377F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(n. / data</w:t>
            </w:r>
          </w:p>
        </w:tc>
        <w:tc>
          <w:tcPr>
            <w:tcW w:w="1626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19D974" w14:textId="77777777" w:rsidR="00B708D0" w:rsidRPr="00826B10" w:rsidRDefault="00B708D0" w:rsidP="00270CF2">
            <w:pPr>
              <w:suppressAutoHyphens/>
              <w:jc w:val="center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</w:pPr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documento (certificato esecuzione lavori –</w:t>
            </w:r>
            <w:proofErr w:type="spellStart"/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ecc</w:t>
            </w:r>
            <w:proofErr w:type="spellEnd"/>
            <w:r w:rsidRPr="00826B10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  <w:lang w:eastAsia="zh-CN"/>
              </w:rPr>
              <w:t>)</w:t>
            </w:r>
          </w:p>
        </w:tc>
      </w:tr>
      <w:tr w:rsidR="00B708D0" w:rsidRPr="004C4173" w14:paraId="17DAFF67" w14:textId="77777777" w:rsidTr="00270CF2">
        <w:trPr>
          <w:trHeight w:val="57"/>
        </w:trPr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dotted" w:sz="4" w:space="0" w:color="000000"/>
            </w:tcBorders>
          </w:tcPr>
          <w:p w14:paraId="1BE02E4E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25D231B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A188233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</w:tcBorders>
            <w:vAlign w:val="center"/>
          </w:tcPr>
          <w:p w14:paraId="2947ABA2" w14:textId="77777777" w:rsidR="00B708D0" w:rsidRPr="004C4173" w:rsidRDefault="00B708D0" w:rsidP="00270CF2">
            <w:pPr>
              <w:suppressAutoHyphens/>
              <w:snapToGrid w:val="0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D902CCF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5F13DB90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</w:tr>
      <w:tr w:rsidR="00A32836" w:rsidRPr="004C4173" w14:paraId="487E340A" w14:textId="77777777" w:rsidTr="00270CF2">
        <w:trPr>
          <w:trHeight w:val="57"/>
        </w:trPr>
        <w:tc>
          <w:tcPr>
            <w:tcW w:w="12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7C7DB073" w14:textId="77777777" w:rsidR="00A32836" w:rsidRPr="004C4173" w:rsidRDefault="00A32836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219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CE71F17" w14:textId="77777777" w:rsidR="00A32836" w:rsidRPr="004C4173" w:rsidRDefault="00A32836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9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9A0A42D" w14:textId="77777777" w:rsidR="00A32836" w:rsidRPr="004C4173" w:rsidRDefault="00A32836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32C71EB3" w14:textId="77777777" w:rsidR="00A32836" w:rsidRPr="004C4173" w:rsidRDefault="00A32836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BF19664" w14:textId="77777777" w:rsidR="00A32836" w:rsidRPr="004C4173" w:rsidRDefault="00A32836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6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1E233A3F" w14:textId="77777777" w:rsidR="00A32836" w:rsidRPr="004C4173" w:rsidRDefault="00A32836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</w:tr>
      <w:tr w:rsidR="00B708D0" w:rsidRPr="004C4173" w14:paraId="015C3E4D" w14:textId="77777777" w:rsidTr="00270CF2">
        <w:trPr>
          <w:trHeight w:val="57"/>
        </w:trPr>
        <w:tc>
          <w:tcPr>
            <w:tcW w:w="127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</w:tcPr>
          <w:p w14:paraId="4784CEF6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219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048437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9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1510B72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3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vAlign w:val="center"/>
          </w:tcPr>
          <w:p w14:paraId="5D30E99B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87ECD4E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62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396F5AF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</w:tr>
      <w:tr w:rsidR="00B708D0" w:rsidRPr="004C4173" w14:paraId="69EDC007" w14:textId="77777777" w:rsidTr="00270CF2">
        <w:trPr>
          <w:trHeight w:val="57"/>
        </w:trPr>
        <w:tc>
          <w:tcPr>
            <w:tcW w:w="1276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</w:tcPr>
          <w:p w14:paraId="4ACED009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2195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</w:tcPr>
          <w:p w14:paraId="7B0FCEB8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90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</w:tcPr>
          <w:p w14:paraId="287A7244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352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</w:tcBorders>
            <w:vAlign w:val="center"/>
          </w:tcPr>
          <w:p w14:paraId="7C7E5345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</w:tcPr>
          <w:p w14:paraId="154D8397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  <w:tc>
          <w:tcPr>
            <w:tcW w:w="1626" w:type="dxa"/>
            <w:tcBorders>
              <w:top w:val="dotted" w:sz="4" w:space="0" w:color="000000"/>
              <w:left w:val="dotted" w:sz="4" w:space="0" w:color="000000"/>
              <w:bottom w:val="single" w:sz="4" w:space="0" w:color="auto"/>
              <w:right w:val="single" w:sz="4" w:space="0" w:color="000000"/>
            </w:tcBorders>
          </w:tcPr>
          <w:p w14:paraId="59BE05B4" w14:textId="77777777" w:rsidR="00B708D0" w:rsidRPr="004C4173" w:rsidRDefault="00B708D0" w:rsidP="00270CF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color w:val="auto"/>
                <w:kern w:val="0"/>
                <w:sz w:val="16"/>
                <w:szCs w:val="16"/>
                <w:lang w:eastAsia="zh-CN"/>
              </w:rPr>
            </w:pPr>
          </w:p>
        </w:tc>
      </w:tr>
    </w:tbl>
    <w:p w14:paraId="1CF8D179" w14:textId="77777777" w:rsidR="00B708D0" w:rsidRDefault="00B708D0" w:rsidP="00B708D0">
      <w:pPr>
        <w:autoSpaceDE w:val="0"/>
        <w:autoSpaceDN w:val="0"/>
        <w:adjustRightInd w:val="0"/>
        <w:ind w:left="567"/>
        <w:jc w:val="both"/>
        <w:rPr>
          <w:rFonts w:asciiTheme="minorHAnsi" w:hAnsiTheme="minorHAnsi" w:cstheme="minorHAnsi"/>
          <w:color w:val="auto"/>
          <w:kern w:val="0"/>
          <w:sz w:val="18"/>
          <w:szCs w:val="18"/>
          <w:u w:val="single"/>
        </w:rPr>
      </w:pPr>
    </w:p>
    <w:p w14:paraId="12E8A6F1" w14:textId="77777777" w:rsidR="004F58C3" w:rsidRPr="004F58C3" w:rsidRDefault="004F58C3" w:rsidP="004F58C3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auto"/>
          <w:kern w:val="0"/>
          <w:sz w:val="20"/>
          <w:u w:val="single"/>
        </w:rPr>
      </w:pPr>
    </w:p>
    <w:p w14:paraId="27BF2940" w14:textId="05A8B309" w:rsidR="0084187A" w:rsidRPr="00FE7B05" w:rsidRDefault="0049511C" w:rsidP="00FE7B05">
      <w:pPr>
        <w:numPr>
          <w:ilvl w:val="0"/>
          <w:numId w:val="36"/>
        </w:numPr>
        <w:autoSpaceDE w:val="0"/>
        <w:autoSpaceDN w:val="0"/>
        <w:adjustRightInd w:val="0"/>
        <w:ind w:left="567" w:hanging="283"/>
        <w:jc w:val="both"/>
        <w:rPr>
          <w:rFonts w:ascii="Calibri" w:hAnsi="Calibri" w:cs="Calibri"/>
          <w:color w:val="auto"/>
          <w:kern w:val="0"/>
          <w:sz w:val="18"/>
          <w:szCs w:val="18"/>
          <w:u w:val="single"/>
        </w:rPr>
      </w:pPr>
      <w:r>
        <w:rPr>
          <w:rFonts w:ascii="Calibri" w:hAnsi="Calibri" w:cs="Calibri"/>
          <w:color w:val="auto"/>
          <w:kern w:val="0"/>
          <w:sz w:val="18"/>
          <w:szCs w:val="18"/>
        </w:rPr>
        <w:t xml:space="preserve">di aver sostenuto </w:t>
      </w:r>
      <w:r w:rsidR="00B708D0" w:rsidRPr="00FE7B05">
        <w:rPr>
          <w:rFonts w:ascii="Calibri" w:hAnsi="Calibri" w:cs="Calibri"/>
          <w:color w:val="auto"/>
          <w:kern w:val="0"/>
          <w:sz w:val="18"/>
          <w:szCs w:val="18"/>
        </w:rPr>
        <w:t xml:space="preserve">per il personale dipendente </w:t>
      </w:r>
      <w:r w:rsidRPr="00FE7B05">
        <w:rPr>
          <w:rFonts w:ascii="Calibri" w:hAnsi="Calibri" w:cs="Calibri"/>
          <w:color w:val="auto"/>
          <w:kern w:val="0"/>
          <w:sz w:val="18"/>
          <w:szCs w:val="18"/>
        </w:rPr>
        <w:t xml:space="preserve">un costo complessivo </w:t>
      </w:r>
      <w:r w:rsidR="00B708D0" w:rsidRPr="00FE7B05">
        <w:rPr>
          <w:rFonts w:ascii="Calibri" w:hAnsi="Calibri" w:cs="Calibri"/>
          <w:color w:val="auto"/>
          <w:kern w:val="0"/>
          <w:sz w:val="18"/>
          <w:szCs w:val="18"/>
        </w:rPr>
        <w:t xml:space="preserve">non inferiore al 15 per cento dell'importo dei lavori eseguiti nel quinquennio antecedente la data di pubblicazione del bando; </w:t>
      </w:r>
    </w:p>
    <w:p w14:paraId="60ECAD20" w14:textId="2DD6E295" w:rsidR="00B708D0" w:rsidRPr="00FE7B05" w:rsidRDefault="00B708D0" w:rsidP="00FE7B05">
      <w:pPr>
        <w:autoSpaceDE w:val="0"/>
        <w:autoSpaceDN w:val="0"/>
        <w:adjustRightInd w:val="0"/>
        <w:ind w:left="567"/>
        <w:jc w:val="both"/>
        <w:rPr>
          <w:rFonts w:ascii="Calibri" w:hAnsi="Calibri" w:cs="Calibri"/>
          <w:color w:val="auto"/>
          <w:kern w:val="0"/>
          <w:sz w:val="18"/>
          <w:szCs w:val="18"/>
          <w:u w:val="single"/>
        </w:rPr>
      </w:pPr>
      <w:r w:rsidRPr="00FE7B05">
        <w:rPr>
          <w:rFonts w:ascii="Calibri" w:hAnsi="Calibri" w:cs="Calibri"/>
          <w:color w:val="auto"/>
          <w:kern w:val="0"/>
          <w:sz w:val="18"/>
          <w:szCs w:val="18"/>
        </w:rPr>
        <w:t xml:space="preserve">nel caso in cui il rapporto tra il suddetto costo e l'importo dei lavori sia inferiore a quanto richiesto, l'importo dei lavori è figurativamente e proporzionalmente ridotto in modo da ristabilire la percentuale richiesta; l'importo dei lavori così figurativamente ridotto vale per la dimostrazione del possesso del requisito di cui alla lettera a); </w:t>
      </w:r>
    </w:p>
    <w:p w14:paraId="6BDC93DF" w14:textId="77777777" w:rsidR="00B708D0" w:rsidRPr="00FE7B05" w:rsidRDefault="00B708D0" w:rsidP="00B708D0">
      <w:pPr>
        <w:autoSpaceDE w:val="0"/>
        <w:autoSpaceDN w:val="0"/>
        <w:adjustRightInd w:val="0"/>
        <w:ind w:left="567"/>
        <w:jc w:val="both"/>
        <w:rPr>
          <w:rFonts w:ascii="Calibri" w:hAnsi="Calibri" w:cs="Calibri"/>
          <w:color w:val="auto"/>
          <w:kern w:val="0"/>
          <w:sz w:val="18"/>
          <w:szCs w:val="18"/>
          <w:u w:val="single"/>
        </w:rPr>
      </w:pPr>
    </w:p>
    <w:p w14:paraId="107408CE" w14:textId="02D1D8B3" w:rsidR="00B708D0" w:rsidRPr="00FE7B05" w:rsidRDefault="0084187A" w:rsidP="00FE7B05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ind w:left="567" w:hanging="283"/>
        <w:jc w:val="both"/>
        <w:rPr>
          <w:rFonts w:asciiTheme="minorHAnsi" w:hAnsiTheme="minorHAnsi" w:cstheme="minorHAnsi"/>
          <w:color w:val="auto"/>
          <w:kern w:val="0"/>
          <w:sz w:val="20"/>
          <w:lang w:eastAsia="en-US"/>
        </w:rPr>
      </w:pPr>
      <w:r w:rsidRPr="00FE7B05">
        <w:rPr>
          <w:rFonts w:ascii="Calibri" w:hAnsi="Calibri" w:cs="Calibri"/>
          <w:color w:val="auto"/>
          <w:kern w:val="0"/>
          <w:sz w:val="18"/>
          <w:szCs w:val="18"/>
        </w:rPr>
        <w:t xml:space="preserve">Di disporre, di una adeguata attrezzatura tecnica in relazione alle caratteristiche dei lavori da realizzare </w:t>
      </w:r>
      <w:r w:rsidR="00B708D0" w:rsidRPr="00FE7B05">
        <w:rPr>
          <w:rFonts w:ascii="Calibri" w:hAnsi="Calibri" w:cs="Calibri"/>
          <w:color w:val="auto"/>
          <w:kern w:val="0"/>
          <w:sz w:val="18"/>
          <w:szCs w:val="18"/>
        </w:rPr>
        <w:t>per</w:t>
      </w:r>
      <w:r w:rsidR="00B708D0" w:rsidRPr="00FE7B05">
        <w:rPr>
          <w:rFonts w:asciiTheme="minorHAnsi" w:hAnsiTheme="minorHAnsi" w:cstheme="minorHAnsi"/>
          <w:color w:val="auto"/>
          <w:kern w:val="0"/>
          <w:sz w:val="20"/>
        </w:rPr>
        <w:t xml:space="preserve"> l’intera durata </w:t>
      </w:r>
      <w:r w:rsidR="00B708D0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>del contratto</w:t>
      </w:r>
      <w:r w:rsidR="00B708D0" w:rsidRPr="00FE7B05">
        <w:rPr>
          <w:rFonts w:asciiTheme="minorHAnsi" w:hAnsiTheme="minorHAnsi" w:cstheme="minorHAnsi"/>
          <w:noProof/>
          <w:color w:val="auto"/>
          <w:kern w:val="0"/>
          <w:sz w:val="18"/>
          <w:szCs w:val="18"/>
          <w:lang w:eastAsia="x-none"/>
        </w:rPr>
        <w:t xml:space="preserve"> </w:t>
      </w:r>
      <w:r w:rsidR="00B708D0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>a titolo di</w:t>
      </w:r>
      <w:r w:rsidR="00FE7B05" w:rsidRPr="00FE7B05">
        <w:rPr>
          <w:rFonts w:asciiTheme="minorHAnsi" w:hAnsiTheme="minorHAnsi" w:cstheme="minorHAnsi"/>
          <w:color w:val="auto"/>
          <w:kern w:val="0"/>
          <w:sz w:val="20"/>
        </w:rPr>
        <w:t xml:space="preserve"> </w:t>
      </w:r>
      <w:r w:rsidR="00FE7B05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>proprietà</w:t>
      </w:r>
      <w:r w:rsidR="00B708D0" w:rsidRPr="00FE7B05">
        <w:rPr>
          <w:rFonts w:asciiTheme="minorHAnsi" w:hAnsiTheme="minorHAnsi" w:cstheme="minorHAnsi"/>
          <w:color w:val="auto"/>
          <w:kern w:val="0"/>
          <w:sz w:val="20"/>
        </w:rPr>
        <w:t xml:space="preserve">  </w:t>
      </w:r>
      <w:sdt>
        <w:sdtPr>
          <w:rPr>
            <w:rFonts w:ascii="MS Gothic" w:eastAsia="MS Gothic" w:hAnsi="MS Gothic" w:cs="Segoe UI Symbol"/>
            <w:b/>
            <w:color w:val="auto"/>
            <w:kern w:val="0"/>
            <w:sz w:val="20"/>
            <w:lang w:eastAsia="en-US"/>
          </w:rPr>
          <w:id w:val="-1672714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08D0" w:rsidRPr="00FE7B05">
            <w:rPr>
              <w:rFonts w:ascii="MS Gothic" w:eastAsia="MS Gothic" w:hAnsi="MS Gothic" w:cs="Segoe UI Symbol" w:hint="eastAsia"/>
              <w:b/>
              <w:color w:val="auto"/>
              <w:kern w:val="0"/>
              <w:sz w:val="20"/>
              <w:lang w:eastAsia="en-US"/>
            </w:rPr>
            <w:t>☐</w:t>
          </w:r>
        </w:sdtContent>
      </w:sdt>
      <w:r w:rsidR="00FE7B05" w:rsidRPr="00FE7B05">
        <w:rPr>
          <w:rFonts w:ascii="MS Gothic" w:eastAsia="MS Gothic" w:hAnsi="MS Gothic" w:cs="Segoe UI Symbol"/>
          <w:b/>
          <w:color w:val="auto"/>
          <w:kern w:val="0"/>
          <w:sz w:val="20"/>
          <w:lang w:eastAsia="en-US"/>
        </w:rPr>
        <w:t xml:space="preserve"> </w:t>
      </w:r>
      <w:r w:rsidR="00FE7B05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>di locazione finanziaria</w:t>
      </w:r>
      <w:r w:rsidR="00FE7B05" w:rsidRPr="00FE7B05">
        <w:rPr>
          <w:rFonts w:asciiTheme="minorHAnsi" w:hAnsiTheme="minorHAnsi" w:cstheme="minorHAnsi"/>
          <w:color w:val="auto"/>
          <w:kern w:val="0"/>
          <w:sz w:val="20"/>
        </w:rPr>
        <w:t xml:space="preserve"> </w:t>
      </w:r>
      <w:sdt>
        <w:sdtPr>
          <w:rPr>
            <w:rFonts w:ascii="MS Gothic" w:eastAsia="MS Gothic" w:hAnsi="MS Gothic" w:cs="Segoe UI Symbol"/>
            <w:b/>
            <w:color w:val="auto"/>
            <w:kern w:val="0"/>
            <w:sz w:val="20"/>
            <w:lang w:eastAsia="en-US"/>
          </w:rPr>
          <w:id w:val="-12769374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B05" w:rsidRPr="00FE7B05">
            <w:rPr>
              <w:rFonts w:ascii="MS Gothic" w:eastAsia="MS Gothic" w:hAnsi="MS Gothic" w:cs="Segoe UI Symbol" w:hint="eastAsia"/>
              <w:b/>
              <w:color w:val="auto"/>
              <w:kern w:val="0"/>
              <w:sz w:val="20"/>
              <w:lang w:eastAsia="en-US"/>
            </w:rPr>
            <w:t>☐</w:t>
          </w:r>
        </w:sdtContent>
      </w:sdt>
      <w:r w:rsidR="00FE7B05" w:rsidRPr="00FE7B05">
        <w:rPr>
          <w:rFonts w:asciiTheme="minorHAnsi" w:hAnsiTheme="minorHAnsi" w:cstheme="minorHAnsi"/>
          <w:b/>
          <w:bCs/>
          <w:color w:val="auto"/>
          <w:kern w:val="0"/>
          <w:sz w:val="20"/>
        </w:rPr>
        <w:t xml:space="preserve">  </w:t>
      </w:r>
      <w:r w:rsidR="00FE7B05" w:rsidRPr="00FE7B05">
        <w:rPr>
          <w:rFonts w:asciiTheme="minorHAnsi" w:hAnsiTheme="minorHAnsi" w:cstheme="minorHAnsi"/>
          <w:color w:val="auto"/>
          <w:kern w:val="0"/>
          <w:sz w:val="18"/>
          <w:szCs w:val="18"/>
        </w:rPr>
        <w:t xml:space="preserve">di noleggio </w:t>
      </w:r>
      <w:r w:rsidR="00FE7B05" w:rsidRPr="00FE7B05">
        <w:rPr>
          <w:rFonts w:asciiTheme="minorHAnsi" w:hAnsiTheme="minorHAnsi" w:cstheme="minorHAnsi"/>
          <w:color w:val="auto"/>
          <w:kern w:val="0"/>
          <w:sz w:val="20"/>
        </w:rPr>
        <w:t xml:space="preserve"> </w:t>
      </w:r>
      <w:sdt>
        <w:sdtPr>
          <w:rPr>
            <w:rFonts w:ascii="MS Gothic" w:eastAsia="MS Gothic" w:hAnsi="MS Gothic" w:cs="Segoe UI Symbol"/>
            <w:b/>
            <w:color w:val="auto"/>
            <w:kern w:val="0"/>
            <w:sz w:val="20"/>
            <w:lang w:eastAsia="en-US"/>
          </w:rPr>
          <w:id w:val="536852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B05" w:rsidRPr="00FE7B05">
            <w:rPr>
              <w:rFonts w:ascii="MS Gothic" w:eastAsia="MS Gothic" w:hAnsi="MS Gothic" w:cs="Segoe UI Symbol" w:hint="eastAsia"/>
              <w:b/>
              <w:color w:val="auto"/>
              <w:kern w:val="0"/>
              <w:sz w:val="20"/>
              <w:lang w:eastAsia="en-US"/>
            </w:rPr>
            <w:t>☐</w:t>
          </w:r>
        </w:sdtContent>
      </w:sdt>
      <w:r w:rsidR="00FE7B05" w:rsidRPr="00FE7B05">
        <w:rPr>
          <w:rFonts w:asciiTheme="minorHAnsi" w:hAnsiTheme="minorHAnsi" w:cstheme="minorHAnsi"/>
          <w:b/>
          <w:bCs/>
          <w:color w:val="auto"/>
          <w:kern w:val="0"/>
          <w:sz w:val="20"/>
        </w:rPr>
        <w:t xml:space="preserve"> </w:t>
      </w:r>
    </w:p>
    <w:p w14:paraId="42C22C1C" w14:textId="77777777" w:rsidR="00D26F93" w:rsidRPr="0045302B" w:rsidRDefault="00D26F93" w:rsidP="00B708D0">
      <w:pPr>
        <w:widowControl w:val="0"/>
        <w:suppressAutoHyphens/>
        <w:autoSpaceDE w:val="0"/>
        <w:autoSpaceDN w:val="0"/>
        <w:ind w:left="284"/>
        <w:jc w:val="both"/>
        <w:rPr>
          <w:rFonts w:asciiTheme="minorHAnsi" w:hAnsiTheme="minorHAnsi" w:cstheme="minorHAnsi"/>
          <w:color w:val="auto"/>
          <w:kern w:val="0"/>
          <w:sz w:val="20"/>
          <w:lang w:eastAsia="en-US"/>
        </w:rPr>
      </w:pPr>
    </w:p>
    <w:p w14:paraId="00633DD8" w14:textId="2E2318F2" w:rsidR="00B708D0" w:rsidRPr="00FE7B05" w:rsidRDefault="00B708D0" w:rsidP="00B07CE4">
      <w:pPr>
        <w:pStyle w:val="Paragrafoelenco"/>
        <w:widowControl w:val="0"/>
        <w:numPr>
          <w:ilvl w:val="0"/>
          <w:numId w:val="41"/>
        </w:numPr>
        <w:ind w:left="284" w:hanging="284"/>
        <w:jc w:val="both"/>
        <w:rPr>
          <w:rFonts w:asciiTheme="minorHAnsi" w:hAnsiTheme="minorHAnsi" w:cstheme="minorHAnsi"/>
          <w:color w:val="auto"/>
          <w:kern w:val="0"/>
          <w:sz w:val="18"/>
          <w:szCs w:val="18"/>
          <w:lang w:eastAsia="en-US"/>
        </w:rPr>
      </w:pPr>
      <w:r w:rsidRPr="00FE7B05"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</w:rPr>
        <w:t>DICHIARA</w:t>
      </w:r>
      <w:r w:rsidRPr="00FE7B05">
        <w:rPr>
          <w:rFonts w:asciiTheme="minorHAnsi" w:hAnsiTheme="minorHAnsi" w:cstheme="minorHAnsi"/>
          <w:b/>
          <w:bCs/>
          <w:color w:val="auto"/>
          <w:kern w:val="0"/>
          <w:sz w:val="18"/>
          <w:szCs w:val="18"/>
          <w:lang w:eastAsia="en-US"/>
        </w:rPr>
        <w:t xml:space="preserve"> </w:t>
      </w:r>
      <w:r w:rsidRPr="00FE7B05">
        <w:rPr>
          <w:rFonts w:asciiTheme="minorHAnsi" w:hAnsiTheme="minorHAnsi" w:cstheme="minorHAnsi"/>
          <w:color w:val="auto"/>
          <w:kern w:val="0"/>
          <w:sz w:val="18"/>
          <w:szCs w:val="18"/>
          <w:lang w:eastAsia="en-US"/>
        </w:rPr>
        <w:t xml:space="preserve">con riferimento all’obbligo di dimostrazione del possesso dei sopracitati requisiti, che l’operatore </w:t>
      </w:r>
      <w:proofErr w:type="gramStart"/>
      <w:r w:rsidRPr="00FE7B05">
        <w:rPr>
          <w:rFonts w:asciiTheme="minorHAnsi" w:hAnsiTheme="minorHAnsi" w:cstheme="minorHAnsi"/>
          <w:color w:val="auto"/>
          <w:kern w:val="0"/>
          <w:sz w:val="18"/>
          <w:szCs w:val="18"/>
          <w:lang w:eastAsia="en-US"/>
        </w:rPr>
        <w:t>economico  è</w:t>
      </w:r>
      <w:proofErr w:type="gramEnd"/>
      <w:r w:rsidRPr="00FE7B05">
        <w:rPr>
          <w:rFonts w:asciiTheme="minorHAnsi" w:hAnsiTheme="minorHAnsi" w:cstheme="minorHAnsi"/>
          <w:color w:val="auto"/>
          <w:kern w:val="0"/>
          <w:sz w:val="18"/>
          <w:szCs w:val="18"/>
          <w:lang w:eastAsia="en-US"/>
        </w:rPr>
        <w:t xml:space="preserve"> in possesso di adeguata documentazione a comprova degli </w:t>
      </w:r>
      <w:proofErr w:type="gramStart"/>
      <w:r w:rsidRPr="00FE7B05">
        <w:rPr>
          <w:rFonts w:asciiTheme="minorHAnsi" w:hAnsiTheme="minorHAnsi" w:cstheme="minorHAnsi"/>
          <w:color w:val="auto"/>
          <w:kern w:val="0"/>
          <w:sz w:val="18"/>
          <w:szCs w:val="18"/>
          <w:lang w:eastAsia="en-US"/>
        </w:rPr>
        <w:t>stessi,  dalla</w:t>
      </w:r>
      <w:proofErr w:type="gramEnd"/>
      <w:r w:rsidRPr="00FE7B05">
        <w:rPr>
          <w:rFonts w:asciiTheme="minorHAnsi" w:hAnsiTheme="minorHAnsi" w:cstheme="minorHAnsi"/>
          <w:color w:val="auto"/>
          <w:kern w:val="0"/>
          <w:sz w:val="18"/>
          <w:szCs w:val="18"/>
          <w:lang w:eastAsia="en-US"/>
        </w:rPr>
        <w:t xml:space="preserve"> quale risulta quanto sopra dichiarato e che viene allegata nel FVOE 2.0 </w:t>
      </w:r>
    </w:p>
    <w:p w14:paraId="75597D86" w14:textId="77777777" w:rsidR="0084187A" w:rsidRDefault="0084187A" w:rsidP="0084187A">
      <w:pPr>
        <w:widowControl w:val="0"/>
        <w:jc w:val="both"/>
        <w:rPr>
          <w:rFonts w:asciiTheme="minorHAnsi" w:hAnsiTheme="minorHAnsi" w:cstheme="minorHAnsi"/>
          <w:color w:val="auto"/>
          <w:kern w:val="0"/>
          <w:sz w:val="20"/>
          <w:lang w:eastAsia="en-US"/>
        </w:rPr>
      </w:pPr>
    </w:p>
    <w:p w14:paraId="2CC82990" w14:textId="77777777" w:rsidR="00B708D0" w:rsidRDefault="00B708D0" w:rsidP="00B708D0">
      <w:pPr>
        <w:widowControl w:val="0"/>
        <w:suppressAutoHyphens/>
        <w:autoSpaceDE w:val="0"/>
        <w:autoSpaceDN w:val="0"/>
        <w:ind w:left="284"/>
        <w:jc w:val="both"/>
        <w:rPr>
          <w:rFonts w:asciiTheme="minorHAnsi" w:hAnsiTheme="minorHAnsi" w:cstheme="minorHAnsi"/>
          <w:color w:val="auto"/>
          <w:kern w:val="0"/>
          <w:sz w:val="18"/>
          <w:szCs w:val="18"/>
          <w:lang w:eastAsia="en-US"/>
        </w:rPr>
      </w:pPr>
    </w:p>
    <w:p w14:paraId="2BEE9B62" w14:textId="77777777" w:rsidR="006C523B" w:rsidRPr="00237A88" w:rsidRDefault="006C523B" w:rsidP="006C523B">
      <w:pPr>
        <w:ind w:firstLine="567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B0DD0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237A88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da firmare digitalmente </w:t>
      </w:r>
    </w:p>
    <w:p w14:paraId="7BCBB85E" w14:textId="5E1123EB" w:rsidR="006C523B" w:rsidRPr="00FB0DD0" w:rsidRDefault="006C523B" w:rsidP="006C523B">
      <w:pPr>
        <w:ind w:left="284"/>
        <w:jc w:val="right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237A88">
        <w:rPr>
          <w:rFonts w:asciiTheme="minorHAnsi" w:hAnsiTheme="minorHAnsi" w:cstheme="minorHAnsi"/>
          <w:b/>
          <w:bCs/>
          <w:color w:val="FF0000"/>
          <w:sz w:val="22"/>
          <w:szCs w:val="22"/>
        </w:rPr>
        <w:t>__________________________________</w:t>
      </w:r>
    </w:p>
    <w:bookmarkEnd w:id="4"/>
    <w:p w14:paraId="19F66821" w14:textId="77777777" w:rsidR="000C7AA6" w:rsidRPr="00FB0DD0" w:rsidRDefault="000C7AA6" w:rsidP="002275AD">
      <w:pPr>
        <w:pStyle w:val="Paragrafoelenco1"/>
        <w:spacing w:after="60"/>
        <w:ind w:left="284"/>
        <w:jc w:val="both"/>
        <w:rPr>
          <w:rFonts w:asciiTheme="minorHAnsi" w:eastAsia="Calibri" w:hAnsiTheme="minorHAnsi" w:cstheme="minorHAnsi"/>
          <w:b/>
          <w:color w:val="auto"/>
          <w:kern w:val="0"/>
          <w:sz w:val="22"/>
          <w:szCs w:val="22"/>
          <w:lang w:eastAsia="en-US"/>
        </w:rPr>
      </w:pPr>
    </w:p>
    <w:sectPr w:rsidR="000C7AA6" w:rsidRPr="00FB0DD0" w:rsidSect="00D26F93">
      <w:footerReference w:type="default" r:id="rId8"/>
      <w:pgSz w:w="11906" w:h="16838" w:code="9"/>
      <w:pgMar w:top="851" w:right="1274" w:bottom="426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C2AE5" w14:textId="77777777" w:rsidR="0036313B" w:rsidRDefault="0036313B" w:rsidP="00C173A0">
      <w:r>
        <w:separator/>
      </w:r>
    </w:p>
  </w:endnote>
  <w:endnote w:type="continuationSeparator" w:id="0">
    <w:p w14:paraId="3108A6F3" w14:textId="77777777" w:rsidR="0036313B" w:rsidRDefault="0036313B" w:rsidP="00C1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tarSymbol, 'Arial Unicode MS'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8436B" w14:textId="5A45D5FB" w:rsidR="005465D9" w:rsidRPr="00C469C2" w:rsidRDefault="005465D9" w:rsidP="00C469C2">
    <w:pPr>
      <w:spacing w:after="120"/>
      <w:jc w:val="both"/>
      <w:rPr>
        <w:rFonts w:ascii="Tahoma" w:hAnsi="Tahoma"/>
        <w:color w:val="auto"/>
        <w:kern w:val="0"/>
        <w:sz w:val="20"/>
        <w:szCs w:val="24"/>
      </w:rPr>
    </w:pPr>
    <w:r w:rsidRPr="00C469C2">
      <w:rPr>
        <w:rFonts w:ascii="Tahoma" w:hAnsi="Tahoma"/>
        <w:b/>
        <w:noProof/>
        <w:color w:val="auto"/>
        <w:kern w:val="0"/>
        <w:sz w:val="20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9A0C56" wp14:editId="145A5480">
              <wp:simplePos x="0" y="0"/>
              <wp:positionH relativeFrom="column">
                <wp:posOffset>-111716</wp:posOffset>
              </wp:positionH>
              <wp:positionV relativeFrom="paragraph">
                <wp:posOffset>123825</wp:posOffset>
              </wp:positionV>
              <wp:extent cx="6177915" cy="0"/>
              <wp:effectExtent l="15875" t="9525" r="6985" b="9525"/>
              <wp:wrapNone/>
              <wp:docPr id="6" name="Connettore dirit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791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BB2F1A" id="Connettore diritto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8pt,9.75pt" to="477.6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" strokecolor="#bfbfbf" strokeweight="1pt"/>
          </w:pict>
        </mc:Fallback>
      </mc:AlternateContent>
    </w:r>
  </w:p>
  <w:sdt>
    <w:sdtPr>
      <w:rPr>
        <w:rFonts w:asciiTheme="minorHAnsi" w:hAnsiTheme="minorHAnsi" w:cstheme="minorHAnsi"/>
        <w:color w:val="auto"/>
        <w:kern w:val="0"/>
        <w:sz w:val="14"/>
        <w:szCs w:val="14"/>
      </w:rPr>
      <w:id w:val="-146727205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color w:val="auto"/>
            <w:kern w:val="0"/>
            <w:sz w:val="14"/>
            <w:szCs w:val="1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B39B5BB" w14:textId="3E0A8A5A" w:rsidR="004D3798" w:rsidRPr="004D3798" w:rsidRDefault="004D3798" w:rsidP="004D3798">
            <w:pPr>
              <w:tabs>
                <w:tab w:val="center" w:pos="4819"/>
                <w:tab w:val="left" w:pos="6323"/>
                <w:tab w:val="right" w:pos="9356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14"/>
                <w:szCs w:val="14"/>
              </w:rPr>
            </w:pPr>
            <w:r w:rsidRPr="004D3798">
              <w:rPr>
                <w:rFonts w:asciiTheme="minorHAnsi" w:hAnsiTheme="minorHAnsi" w:cstheme="minorHAnsi"/>
                <w:bCs/>
                <w:color w:val="auto"/>
                <w:kern w:val="0"/>
                <w:sz w:val="14"/>
                <w:szCs w:val="14"/>
              </w:rPr>
              <w:t xml:space="preserve">POB_ miglioramento </w:t>
            </w:r>
            <w:proofErr w:type="gramStart"/>
            <w:r w:rsidRPr="004D3798">
              <w:rPr>
                <w:rFonts w:asciiTheme="minorHAnsi" w:hAnsiTheme="minorHAnsi" w:cstheme="minorHAnsi"/>
                <w:bCs/>
                <w:color w:val="auto"/>
                <w:kern w:val="0"/>
                <w:sz w:val="14"/>
                <w:szCs w:val="14"/>
              </w:rPr>
              <w:t>sismico  –</w:t>
            </w:r>
            <w:proofErr w:type="gramEnd"/>
            <w:r w:rsidRPr="004D3798">
              <w:rPr>
                <w:rFonts w:asciiTheme="minorHAnsi" w:hAnsiTheme="minorHAnsi" w:cstheme="minorHAnsi"/>
                <w:bCs/>
                <w:color w:val="auto"/>
                <w:kern w:val="0"/>
                <w:sz w:val="14"/>
                <w:szCs w:val="14"/>
              </w:rPr>
              <w:t xml:space="preserve"> </w:t>
            </w:r>
            <w:proofErr w:type="gramStart"/>
            <w:r w:rsidRPr="004D3798">
              <w:rPr>
                <w:rFonts w:asciiTheme="minorHAnsi" w:hAnsiTheme="minorHAnsi" w:cstheme="minorHAnsi"/>
                <w:bCs/>
                <w:color w:val="auto"/>
                <w:kern w:val="0"/>
                <w:sz w:val="14"/>
                <w:szCs w:val="14"/>
              </w:rPr>
              <w:t>1°</w:t>
            </w:r>
            <w:proofErr w:type="gramEnd"/>
            <w:r w:rsidRPr="004D3798">
              <w:rPr>
                <w:rFonts w:asciiTheme="minorHAnsi" w:hAnsiTheme="minorHAnsi" w:cstheme="minorHAnsi"/>
                <w:bCs/>
                <w:color w:val="auto"/>
                <w:kern w:val="0"/>
                <w:sz w:val="14"/>
                <w:szCs w:val="14"/>
              </w:rPr>
              <w:t xml:space="preserve"> stralcio – </w:t>
            </w:r>
            <w:proofErr w:type="gramStart"/>
            <w:r w:rsidRPr="004D3798">
              <w:rPr>
                <w:rFonts w:asciiTheme="minorHAnsi" w:hAnsiTheme="minorHAnsi" w:cstheme="minorHAnsi"/>
                <w:bCs/>
                <w:color w:val="auto"/>
                <w:kern w:val="0"/>
                <w:sz w:val="14"/>
                <w:szCs w:val="14"/>
              </w:rPr>
              <w:t>2°</w:t>
            </w:r>
            <w:proofErr w:type="gramEnd"/>
            <w:r w:rsidRPr="004D3798">
              <w:rPr>
                <w:rFonts w:asciiTheme="minorHAnsi" w:hAnsiTheme="minorHAnsi" w:cstheme="minorHAnsi"/>
                <w:bCs/>
                <w:color w:val="auto"/>
                <w:kern w:val="0"/>
                <w:sz w:val="14"/>
                <w:szCs w:val="14"/>
              </w:rPr>
              <w:t xml:space="preserve"> lotto </w:t>
            </w:r>
            <w:proofErr w:type="gramStart"/>
            <w:r w:rsidRPr="004D3798">
              <w:rPr>
                <w:rFonts w:asciiTheme="minorHAnsi" w:hAnsiTheme="minorHAnsi" w:cstheme="minorHAnsi"/>
                <w:bCs/>
                <w:color w:val="auto"/>
                <w:kern w:val="0"/>
                <w:sz w:val="14"/>
                <w:szCs w:val="14"/>
              </w:rPr>
              <w:t xml:space="preserve">realizzativo </w:t>
            </w:r>
            <w:r w:rsidRPr="004D3798"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14"/>
                <w:szCs w:val="14"/>
              </w:rPr>
              <w:t xml:space="preserve"> </w:t>
            </w:r>
            <w:r w:rsidR="002502DF"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14"/>
                <w:szCs w:val="14"/>
              </w:rPr>
              <w:t>-</w:t>
            </w:r>
            <w:proofErr w:type="gramEnd"/>
            <w:r w:rsidR="002502DF">
              <w:rPr>
                <w:rFonts w:asciiTheme="minorHAnsi" w:hAnsiTheme="minorHAnsi" w:cstheme="minorHAnsi"/>
                <w:b/>
                <w:bCs/>
                <w:color w:val="auto"/>
                <w:kern w:val="0"/>
                <w:sz w:val="14"/>
                <w:szCs w:val="14"/>
              </w:rPr>
              <w:t xml:space="preserve"> FASE 1</w:t>
            </w:r>
          </w:p>
          <w:p w14:paraId="0FFD8517" w14:textId="5F93A8F3" w:rsidR="004D3798" w:rsidRPr="004D3798" w:rsidRDefault="004D3798" w:rsidP="004D3798">
            <w:pPr>
              <w:tabs>
                <w:tab w:val="center" w:pos="4819"/>
                <w:tab w:val="left" w:pos="6323"/>
                <w:tab w:val="right" w:pos="9356"/>
              </w:tabs>
              <w:spacing w:before="60" w:after="60"/>
              <w:jc w:val="both"/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</w:rPr>
            </w:pPr>
            <w:r w:rsidRPr="004D3798">
              <w:rPr>
                <w:rFonts w:asciiTheme="minorHAnsi" w:hAnsiTheme="minorHAnsi" w:cstheme="minorHAnsi"/>
                <w:b/>
                <w:color w:val="auto"/>
                <w:kern w:val="0"/>
                <w:sz w:val="14"/>
                <w:szCs w:val="14"/>
                <w:lang w:val="en-GB"/>
              </w:rPr>
              <w:fldChar w:fldCharType="begin"/>
            </w:r>
            <w:r w:rsidRPr="004D3798">
              <w:rPr>
                <w:rFonts w:asciiTheme="minorHAnsi" w:hAnsiTheme="minorHAnsi" w:cstheme="minorHAnsi"/>
                <w:b/>
                <w:color w:val="auto"/>
                <w:kern w:val="0"/>
                <w:sz w:val="14"/>
                <w:szCs w:val="14"/>
              </w:rPr>
              <w:instrText xml:space="preserve"> FILENAME   \* MERGEFORMAT </w:instrText>
            </w:r>
            <w:r w:rsidRPr="004D3798">
              <w:rPr>
                <w:rFonts w:asciiTheme="minorHAnsi" w:hAnsiTheme="minorHAnsi" w:cstheme="minorHAnsi"/>
                <w:b/>
                <w:color w:val="auto"/>
                <w:kern w:val="0"/>
                <w:sz w:val="14"/>
                <w:szCs w:val="14"/>
                <w:lang w:val="en-GB"/>
              </w:rPr>
              <w:fldChar w:fldCharType="separate"/>
            </w:r>
            <w:r w:rsidR="00A2015C">
              <w:rPr>
                <w:rFonts w:asciiTheme="minorHAnsi" w:hAnsiTheme="minorHAnsi" w:cstheme="minorHAnsi"/>
                <w:b/>
                <w:noProof/>
                <w:color w:val="auto"/>
                <w:kern w:val="0"/>
                <w:sz w:val="14"/>
                <w:szCs w:val="14"/>
              </w:rPr>
              <w:t>ALLEGATO 02_D dichiarazione requisiti art 28 all II.12</w:t>
            </w:r>
            <w:r w:rsidRPr="004D3798">
              <w:rPr>
                <w:rFonts w:asciiTheme="minorHAnsi" w:hAnsiTheme="minorHAnsi" w:cstheme="minorHAnsi"/>
                <w:color w:val="auto"/>
                <w:kern w:val="0"/>
                <w:sz w:val="14"/>
                <w:szCs w:val="14"/>
              </w:rPr>
              <w:fldChar w:fldCharType="end"/>
            </w:r>
          </w:p>
        </w:sdtContent>
      </w:sdt>
    </w:sdtContent>
  </w:sdt>
  <w:p w14:paraId="6532BBEF" w14:textId="5FD93CA0" w:rsidR="005465D9" w:rsidRPr="004D3798" w:rsidRDefault="005465D9" w:rsidP="00C469C2">
    <w:pPr>
      <w:tabs>
        <w:tab w:val="center" w:pos="4819"/>
        <w:tab w:val="left" w:pos="6323"/>
        <w:tab w:val="right" w:pos="9356"/>
      </w:tabs>
      <w:spacing w:before="60" w:after="60"/>
      <w:jc w:val="both"/>
      <w:rPr>
        <w:rFonts w:ascii="Tahoma" w:hAnsi="Tahoma"/>
        <w:b/>
        <w:color w:val="7F7F7F"/>
        <w:kern w:val="0"/>
        <w:sz w:val="14"/>
        <w:szCs w:val="14"/>
      </w:rPr>
    </w:pPr>
    <w:r w:rsidRPr="007E1CE3">
      <w:rPr>
        <w:rFonts w:ascii="Tahoma" w:hAnsi="Tahoma"/>
        <w:color w:val="auto"/>
        <w:kern w:val="0"/>
        <w:sz w:val="16"/>
        <w:szCs w:val="24"/>
      </w:rPr>
      <w:tab/>
    </w:r>
    <w:r w:rsidRPr="00C469C2">
      <w:rPr>
        <w:rFonts w:ascii="Tahoma" w:hAnsi="Tahoma"/>
        <w:b/>
        <w:color w:val="auto"/>
        <w:kern w:val="0"/>
        <w:sz w:val="16"/>
        <w:szCs w:val="24"/>
      </w:rPr>
      <w:tab/>
    </w:r>
    <w:r w:rsidRPr="004D3798">
      <w:rPr>
        <w:rFonts w:ascii="Tahoma" w:hAnsi="Tahoma"/>
        <w:b/>
        <w:color w:val="auto"/>
        <w:kern w:val="0"/>
        <w:sz w:val="14"/>
        <w:szCs w:val="14"/>
      </w:rPr>
      <w:t xml:space="preserve">            </w:t>
    </w:r>
    <w:proofErr w:type="spellStart"/>
    <w:r w:rsidR="0074017D" w:rsidRPr="004D3798">
      <w:rPr>
        <w:rFonts w:asciiTheme="minorHAnsi" w:hAnsiTheme="minorHAnsi" w:cstheme="minorHAnsi"/>
        <w:b/>
        <w:color w:val="7F7F7F"/>
        <w:kern w:val="0"/>
        <w:sz w:val="14"/>
        <w:szCs w:val="14"/>
      </w:rPr>
      <w:t>Pag</w:t>
    </w:r>
    <w:proofErr w:type="spellEnd"/>
    <w:r w:rsidR="0074017D" w:rsidRPr="004D3798">
      <w:rPr>
        <w:rFonts w:asciiTheme="minorHAnsi" w:hAnsiTheme="minorHAnsi" w:cstheme="minorHAnsi"/>
        <w:b/>
        <w:color w:val="7F7F7F"/>
        <w:kern w:val="0"/>
        <w:sz w:val="14"/>
        <w:szCs w:val="14"/>
      </w:rPr>
      <w:t xml:space="preserve"> </w:t>
    </w:r>
    <w:r w:rsidR="0074017D" w:rsidRPr="004D3798">
      <w:rPr>
        <w:rFonts w:asciiTheme="minorHAnsi" w:hAnsiTheme="minorHAnsi" w:cstheme="minorHAnsi"/>
        <w:b/>
        <w:color w:val="7F7F7F"/>
        <w:kern w:val="0"/>
        <w:sz w:val="14"/>
        <w:szCs w:val="14"/>
      </w:rPr>
      <w:fldChar w:fldCharType="begin"/>
    </w:r>
    <w:r w:rsidR="0074017D" w:rsidRPr="004D3798">
      <w:rPr>
        <w:rFonts w:asciiTheme="minorHAnsi" w:hAnsiTheme="minorHAnsi" w:cstheme="minorHAnsi"/>
        <w:b/>
        <w:color w:val="7F7F7F"/>
        <w:kern w:val="0"/>
        <w:sz w:val="14"/>
        <w:szCs w:val="14"/>
      </w:rPr>
      <w:instrText xml:space="preserve"> PAGE </w:instrText>
    </w:r>
    <w:r w:rsidR="0074017D" w:rsidRPr="004D3798">
      <w:rPr>
        <w:rFonts w:asciiTheme="minorHAnsi" w:hAnsiTheme="minorHAnsi" w:cstheme="minorHAnsi"/>
        <w:b/>
        <w:color w:val="7F7F7F"/>
        <w:kern w:val="0"/>
        <w:sz w:val="14"/>
        <w:szCs w:val="14"/>
      </w:rPr>
      <w:fldChar w:fldCharType="separate"/>
    </w:r>
    <w:r w:rsidR="0049511C" w:rsidRPr="004D3798">
      <w:rPr>
        <w:rFonts w:asciiTheme="minorHAnsi" w:hAnsiTheme="minorHAnsi" w:cstheme="minorHAnsi"/>
        <w:b/>
        <w:noProof/>
        <w:color w:val="7F7F7F"/>
        <w:kern w:val="0"/>
        <w:sz w:val="14"/>
        <w:szCs w:val="14"/>
      </w:rPr>
      <w:t>2</w:t>
    </w:r>
    <w:r w:rsidR="0074017D" w:rsidRPr="004D3798">
      <w:rPr>
        <w:rFonts w:asciiTheme="minorHAnsi" w:hAnsiTheme="minorHAnsi" w:cstheme="minorHAnsi"/>
        <w:b/>
        <w:color w:val="7F7F7F"/>
        <w:kern w:val="0"/>
        <w:sz w:val="14"/>
        <w:szCs w:val="14"/>
      </w:rPr>
      <w:fldChar w:fldCharType="end"/>
    </w:r>
    <w:r w:rsidR="0074017D" w:rsidRPr="004D3798">
      <w:rPr>
        <w:rFonts w:asciiTheme="minorHAnsi" w:hAnsiTheme="minorHAnsi" w:cstheme="minorHAnsi"/>
        <w:b/>
        <w:color w:val="7F7F7F"/>
        <w:kern w:val="0"/>
        <w:sz w:val="14"/>
        <w:szCs w:val="14"/>
      </w:rPr>
      <w:t xml:space="preserve"> di </w:t>
    </w:r>
    <w:r w:rsidR="00EE15A6" w:rsidRPr="004D3798">
      <w:rPr>
        <w:rFonts w:asciiTheme="minorHAnsi" w:hAnsiTheme="minorHAnsi" w:cstheme="minorHAnsi"/>
        <w:b/>
        <w:color w:val="7F7F7F"/>
        <w:kern w:val="0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94CA8" w14:textId="77777777" w:rsidR="0036313B" w:rsidRDefault="0036313B" w:rsidP="00C173A0">
      <w:r>
        <w:separator/>
      </w:r>
    </w:p>
  </w:footnote>
  <w:footnote w:type="continuationSeparator" w:id="0">
    <w:p w14:paraId="0FBCA6C8" w14:textId="77777777" w:rsidR="0036313B" w:rsidRDefault="0036313B" w:rsidP="00C17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/>
        <w:b/>
        <w:i w:val="0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43DEF01E"/>
    <w:lvl w:ilvl="0">
      <w:start w:val="1"/>
      <w:numFmt w:val="decimal"/>
      <w:lvlText w:val="%1)"/>
      <w:lvlJc w:val="left"/>
      <w:pPr>
        <w:tabs>
          <w:tab w:val="num" w:pos="-142"/>
        </w:tabs>
        <w:ind w:left="502" w:hanging="360"/>
      </w:pPr>
      <w:rPr>
        <w:rFonts w:asciiTheme="minorHAnsi" w:eastAsia="SimSun" w:hAnsiTheme="minorHAnsi" w:cstheme="minorHAnsi" w:hint="default"/>
        <w:b/>
        <w:i w:val="0"/>
        <w:strike w:val="0"/>
        <w:dstrike w:val="0"/>
        <w:color w:val="00000A"/>
        <w:sz w:val="18"/>
        <w:szCs w:val="18"/>
        <w:lang w:eastAsia="zh-CN" w:bidi="hi-IN"/>
      </w:rPr>
    </w:lvl>
    <w:lvl w:ilvl="1">
      <w:start w:val="1"/>
      <w:numFmt w:val="lowerLetter"/>
      <w:lvlText w:val="%2)"/>
      <w:lvlJc w:val="left"/>
      <w:pPr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-114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-114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-114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-114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-114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-114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-114"/>
        </w:tabs>
        <w:ind w:left="6366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-240"/>
        </w:tabs>
        <w:ind w:left="360" w:hanging="360"/>
      </w:pPr>
      <w:rPr>
        <w:rFonts w:ascii="Wingdings" w:hAnsi="Wingdings" w:cs="Wingdings"/>
        <w:b/>
        <w:sz w:val="22"/>
        <w:szCs w:val="22"/>
        <w:shd w:val="clear" w:color="auto" w:fill="auto"/>
      </w:rPr>
    </w:lvl>
    <w:lvl w:ilvl="1">
      <w:start w:val="1"/>
      <w:numFmt w:val="bullet"/>
      <w:lvlText w:val="o"/>
      <w:lvlJc w:val="left"/>
      <w:pPr>
        <w:tabs>
          <w:tab w:val="num" w:pos="-24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240"/>
        </w:tabs>
        <w:ind w:left="1800" w:hanging="360"/>
      </w:pPr>
      <w:rPr>
        <w:rFonts w:ascii="Wingdings" w:hAnsi="Wingdings" w:cs="Wingdings"/>
        <w:b/>
        <w:sz w:val="22"/>
        <w:szCs w:val="22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-240"/>
        </w:tabs>
        <w:ind w:left="252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-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240"/>
        </w:tabs>
        <w:ind w:left="3960" w:hanging="360"/>
      </w:pPr>
      <w:rPr>
        <w:rFonts w:ascii="Wingdings" w:hAnsi="Wingdings" w:cs="Wingdings"/>
        <w:b/>
        <w:sz w:val="22"/>
        <w:szCs w:val="22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-240"/>
        </w:tabs>
        <w:ind w:left="468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-24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240"/>
        </w:tabs>
        <w:ind w:left="6120" w:hanging="360"/>
      </w:pPr>
      <w:rPr>
        <w:rFonts w:ascii="Wingdings" w:hAnsi="Wingdings" w:cs="Wingdings"/>
        <w:b/>
        <w:sz w:val="22"/>
        <w:szCs w:val="22"/>
        <w:shd w:val="clear" w:color="auto" w:fill="auto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7" w15:restartNumberingAfterBreak="0">
    <w:nsid w:val="00000009"/>
    <w:multiLevelType w:val="multilevel"/>
    <w:tmpl w:val="AECC56AA"/>
    <w:name w:val="WW8Num9"/>
    <w:lvl w:ilvl="0">
      <w:start w:val="1"/>
      <w:numFmt w:val="bullet"/>
      <w:lvlText w:val=""/>
      <w:lvlJc w:val="left"/>
      <w:pPr>
        <w:tabs>
          <w:tab w:val="num" w:pos="-360"/>
        </w:tabs>
        <w:ind w:left="360" w:hanging="360"/>
      </w:pPr>
      <w:rPr>
        <w:rFonts w:ascii="Wingdings" w:hAnsi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b/>
        <w:sz w:val="22"/>
      </w:r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3"/>
      <w:numFmt w:val="bullet"/>
      <w:lvlText w:val="-"/>
      <w:lvlJc w:val="left"/>
      <w:pPr>
        <w:tabs>
          <w:tab w:val="num" w:pos="-354"/>
        </w:tabs>
        <w:ind w:left="366" w:hanging="360"/>
      </w:pPr>
      <w:rPr>
        <w:rFonts w:ascii="Times New Roman" w:hAnsi="Times New Roman" w:cs="Times New Roman"/>
        <w:b/>
        <w:color w:val="00000A"/>
        <w:sz w:val="22"/>
        <w:u w:val="none"/>
      </w:rPr>
    </w:lvl>
    <w:lvl w:ilvl="1">
      <w:start w:val="1"/>
      <w:numFmt w:val="bullet"/>
      <w:lvlText w:val="o"/>
      <w:lvlJc w:val="left"/>
      <w:pPr>
        <w:tabs>
          <w:tab w:val="num" w:pos="-354"/>
        </w:tabs>
        <w:ind w:left="10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54"/>
        </w:tabs>
        <w:ind w:left="1806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-354"/>
        </w:tabs>
        <w:ind w:left="2526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-354"/>
        </w:tabs>
        <w:ind w:left="324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54"/>
        </w:tabs>
        <w:ind w:left="3966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-354"/>
        </w:tabs>
        <w:ind w:left="4686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-354"/>
        </w:tabs>
        <w:ind w:left="540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54"/>
        </w:tabs>
        <w:ind w:left="6126" w:hanging="360"/>
      </w:pPr>
      <w:rPr>
        <w:rFonts w:ascii="Wingdings" w:hAnsi="Wingdings" w:cs="Wingdings"/>
        <w:b/>
        <w:sz w:val="22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283"/>
        </w:tabs>
        <w:ind w:left="927" w:hanging="360"/>
      </w:pPr>
      <w:rPr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283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83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283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283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283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283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283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283"/>
        </w:tabs>
        <w:ind w:left="6687" w:hanging="180"/>
      </w:pPr>
    </w:lvl>
  </w:abstractNum>
  <w:abstractNum w:abstractNumId="11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bCs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12" w15:restartNumberingAfterBreak="0">
    <w:nsid w:val="004875AD"/>
    <w:multiLevelType w:val="hybridMultilevel"/>
    <w:tmpl w:val="C3E0EDD0"/>
    <w:lvl w:ilvl="0" w:tplc="F6B2D4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9B6E94"/>
    <w:multiLevelType w:val="multilevel"/>
    <w:tmpl w:val="CC267C68"/>
    <w:styleLink w:val="WWNum2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/>
        <w:b/>
        <w:i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29F4DA1"/>
    <w:multiLevelType w:val="hybridMultilevel"/>
    <w:tmpl w:val="233E61EE"/>
    <w:lvl w:ilvl="0" w:tplc="7944980C">
      <w:start w:val="1"/>
      <w:numFmt w:val="decimal"/>
      <w:pStyle w:val="Numeroelenco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4C46D9"/>
    <w:multiLevelType w:val="hybridMultilevel"/>
    <w:tmpl w:val="BB4C056E"/>
    <w:lvl w:ilvl="0" w:tplc="3F122B08">
      <w:start w:val="1"/>
      <w:numFmt w:val="bullet"/>
      <w:pStyle w:val="Normalepuntato"/>
      <w:lvlText w:val="▪"/>
      <w:lvlJc w:val="left"/>
      <w:pPr>
        <w:ind w:left="1004" w:hanging="360"/>
      </w:pPr>
      <w:rPr>
        <w:rFonts w:ascii="Calibri" w:hAnsi="Calibri" w:hint="default"/>
      </w:rPr>
    </w:lvl>
    <w:lvl w:ilvl="1" w:tplc="1AF450F6">
      <w:start w:val="1"/>
      <w:numFmt w:val="lowerLetter"/>
      <w:lvlText w:val="%2)"/>
      <w:lvlJc w:val="left"/>
      <w:pPr>
        <w:ind w:left="1070" w:hanging="360"/>
      </w:pPr>
      <w:rPr>
        <w:rFonts w:ascii="Tahoma" w:eastAsia="Times New Roman" w:hAnsi="Tahoma" w:cs="Times New Roman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17">
      <w:start w:val="1"/>
      <w:numFmt w:val="lowerLetter"/>
      <w:lvlText w:val="%4)"/>
      <w:lvlJc w:val="left"/>
      <w:pPr>
        <w:ind w:left="3164" w:hanging="360"/>
      </w:pPr>
    </w:lvl>
    <w:lvl w:ilvl="4" w:tplc="DCFC439E">
      <w:numFmt w:val="bullet"/>
      <w:lvlText w:val="•"/>
      <w:lvlJc w:val="left"/>
      <w:pPr>
        <w:ind w:left="3884" w:hanging="360"/>
      </w:pPr>
      <w:rPr>
        <w:rFonts w:ascii="Tahoma" w:eastAsia="Times New Roman" w:hAnsi="Tahoma" w:cs="Tahoma" w:hint="default"/>
      </w:rPr>
    </w:lvl>
    <w:lvl w:ilvl="5" w:tplc="676297EC">
      <w:numFmt w:val="bullet"/>
      <w:lvlText w:val="−"/>
      <w:lvlJc w:val="left"/>
      <w:pPr>
        <w:ind w:left="4604" w:hanging="360"/>
      </w:pPr>
      <w:rPr>
        <w:rFonts w:ascii="Tahoma" w:eastAsia="Times New Roman" w:hAnsi="Tahoma" w:cs="Tahoma" w:hint="default"/>
      </w:rPr>
    </w:lvl>
    <w:lvl w:ilvl="6" w:tplc="7200E050">
      <w:start w:val="1"/>
      <w:numFmt w:val="decimal"/>
      <w:lvlText w:val="%7)"/>
      <w:lvlJc w:val="left"/>
      <w:pPr>
        <w:ind w:left="5324" w:hanging="360"/>
      </w:pPr>
      <w:rPr>
        <w:rFonts w:hint="default"/>
      </w:rPr>
    </w:lvl>
    <w:lvl w:ilvl="7" w:tplc="B51EAFFA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 w:tplc="56847C5E">
      <w:numFmt w:val="bullet"/>
      <w:lvlText w:val="–"/>
      <w:lvlJc w:val="left"/>
      <w:pPr>
        <w:ind w:left="6764" w:hanging="360"/>
      </w:pPr>
      <w:rPr>
        <w:rFonts w:ascii="Tahoma" w:eastAsia="Times New Roman" w:hAnsi="Tahoma" w:cs="Tahoma" w:hint="default"/>
      </w:rPr>
    </w:lvl>
  </w:abstractNum>
  <w:abstractNum w:abstractNumId="16" w15:restartNumberingAfterBreak="0">
    <w:nsid w:val="209C3FA8"/>
    <w:multiLevelType w:val="multilevel"/>
    <w:tmpl w:val="9C38C1A4"/>
    <w:styleLink w:val="WWOutlineListStyle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23EC452D"/>
    <w:multiLevelType w:val="hybridMultilevel"/>
    <w:tmpl w:val="C3A0491E"/>
    <w:lvl w:ilvl="0" w:tplc="452C105A">
      <w:start w:val="19"/>
      <w:numFmt w:val="bullet"/>
      <w:lvlText w:val="-"/>
      <w:lvlJc w:val="left"/>
      <w:pPr>
        <w:ind w:left="720" w:hanging="360"/>
      </w:pPr>
      <w:rPr>
        <w:rFonts w:ascii="Garamond" w:eastAsia="Times New Roman" w:hAnsi="Garamond" w:cs="Tahoma" w:hint="default"/>
        <w:b w:val="0"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CD178D"/>
    <w:multiLevelType w:val="hybridMultilevel"/>
    <w:tmpl w:val="48925702"/>
    <w:lvl w:ilvl="0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b/>
        <w:i w:val="0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85E5347"/>
    <w:multiLevelType w:val="hybridMultilevel"/>
    <w:tmpl w:val="399A43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4572"/>
    <w:multiLevelType w:val="hybridMultilevel"/>
    <w:tmpl w:val="D424073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C6BAF"/>
    <w:multiLevelType w:val="hybridMultilevel"/>
    <w:tmpl w:val="C7D01CA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584288"/>
    <w:multiLevelType w:val="multilevel"/>
    <w:tmpl w:val="5FF00894"/>
    <w:styleLink w:val="WW8Num4"/>
    <w:lvl w:ilvl="0">
      <w:numFmt w:val="bullet"/>
      <w:lvlText w:val=""/>
      <w:lvlJc w:val="left"/>
      <w:rPr>
        <w:rFonts w:ascii="Symbol" w:hAnsi="Symbol"/>
        <w:i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2D610C57"/>
    <w:multiLevelType w:val="hybridMultilevel"/>
    <w:tmpl w:val="D4F414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032003"/>
    <w:multiLevelType w:val="hybridMultilevel"/>
    <w:tmpl w:val="8C4E08FA"/>
    <w:lvl w:ilvl="0" w:tplc="D0480C1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auto"/>
        <w:sz w:val="16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423C30"/>
    <w:multiLevelType w:val="hybridMultilevel"/>
    <w:tmpl w:val="86B08C2C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1651243"/>
    <w:multiLevelType w:val="hybridMultilevel"/>
    <w:tmpl w:val="EFAC22A4"/>
    <w:lvl w:ilvl="0" w:tplc="7C1CD556">
      <w:start w:val="4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5B572AE"/>
    <w:multiLevelType w:val="hybridMultilevel"/>
    <w:tmpl w:val="D4F414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BB315C"/>
    <w:multiLevelType w:val="hybridMultilevel"/>
    <w:tmpl w:val="D9DA18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074C5"/>
    <w:multiLevelType w:val="hybridMultilevel"/>
    <w:tmpl w:val="213A000C"/>
    <w:lvl w:ilvl="0" w:tplc="0410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E9E405B"/>
    <w:multiLevelType w:val="multilevel"/>
    <w:tmpl w:val="2E26DF22"/>
    <w:styleLink w:val="WW8Num2"/>
    <w:lvl w:ilvl="0">
      <w:numFmt w:val="bullet"/>
      <w:lvlText w:val=""/>
      <w:lvlJc w:val="left"/>
      <w:rPr>
        <w:rFonts w:ascii="Wingdings" w:hAnsi="Wingdings" w:cs="StarSymbol, 'Arial Unicode MS'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2A164C"/>
    <w:multiLevelType w:val="hybridMultilevel"/>
    <w:tmpl w:val="60224C46"/>
    <w:lvl w:ilvl="0" w:tplc="F75C26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0B32B6"/>
    <w:multiLevelType w:val="hybridMultilevel"/>
    <w:tmpl w:val="0860BD1E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5420C22"/>
    <w:multiLevelType w:val="multilevel"/>
    <w:tmpl w:val="7CA2F85A"/>
    <w:styleLink w:val="WWNum37"/>
    <w:lvl w:ilvl="0">
      <w:start w:val="1"/>
      <w:numFmt w:val="decimal"/>
      <w:lvlText w:val="%1)"/>
      <w:lvlJc w:val="left"/>
      <w:pPr>
        <w:ind w:left="720" w:hanging="360"/>
      </w:pPr>
      <w:rPr>
        <w:sz w:val="3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5B4A5CA0"/>
    <w:multiLevelType w:val="hybridMultilevel"/>
    <w:tmpl w:val="5E08E048"/>
    <w:lvl w:ilvl="0" w:tplc="D164A426">
      <w:start w:val="14"/>
      <w:numFmt w:val="bullet"/>
      <w:lvlText w:val="-"/>
      <w:lvlJc w:val="left"/>
      <w:pPr>
        <w:ind w:left="720" w:hanging="360"/>
      </w:pPr>
      <w:rPr>
        <w:rFonts w:ascii="Times New Roman" w:hAnsi="Times New Roman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7558F0"/>
    <w:multiLevelType w:val="hybridMultilevel"/>
    <w:tmpl w:val="467435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33D4C"/>
    <w:multiLevelType w:val="multilevel"/>
    <w:tmpl w:val="76B2228A"/>
    <w:styleLink w:val="WWOutlineListStyle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cs="Times New Roman"/>
        <w:sz w:val="22"/>
      </w:rPr>
    </w:lvl>
    <w:lvl w:ilvl="2">
      <w:start w:val="1"/>
      <w:numFmt w:val="decimal"/>
      <w:lvlText w:val="%1.%2.%3."/>
      <w:lvlJc w:val="left"/>
      <w:pPr>
        <w:ind w:left="3551" w:hanging="432"/>
      </w:pPr>
      <w:rPr>
        <w:rFonts w:cs="Times New Roman"/>
        <w:sz w:val="22"/>
      </w:rPr>
    </w:lvl>
    <w:lvl w:ilvl="3">
      <w:start w:val="1"/>
      <w:numFmt w:val="decimal"/>
      <w:lvlText w:val="%1.%2.%3.%4."/>
      <w:lvlJc w:val="left"/>
      <w:pPr>
        <w:ind w:left="3551" w:hanging="432"/>
      </w:pPr>
      <w:rPr>
        <w:rFonts w:cs="Times New Roman"/>
        <w:sz w:val="22"/>
      </w:rPr>
    </w:lvl>
    <w:lvl w:ilvl="4">
      <w:start w:val="1"/>
      <w:numFmt w:val="decimal"/>
      <w:lvlText w:val="%1.%2.%3.%4.%5."/>
      <w:lvlJc w:val="left"/>
      <w:pPr>
        <w:ind w:left="1224" w:hanging="504"/>
      </w:pPr>
      <w:rPr>
        <w:rFonts w:cs="Times New Roman"/>
      </w:rPr>
    </w:lvl>
    <w:lvl w:ilvl="5">
      <w:start w:val="1"/>
      <w:numFmt w:val="none"/>
      <w:lvlText w:val="%6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5F296155"/>
    <w:multiLevelType w:val="hybridMultilevel"/>
    <w:tmpl w:val="A36AA7F4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F626F58"/>
    <w:multiLevelType w:val="hybridMultilevel"/>
    <w:tmpl w:val="BDC819B4"/>
    <w:lvl w:ilvl="0" w:tplc="458C76DA">
      <w:start w:val="1"/>
      <w:numFmt w:val="bullet"/>
      <w:lvlText w:val="▪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EA7F42"/>
    <w:multiLevelType w:val="hybridMultilevel"/>
    <w:tmpl w:val="A56CBE10"/>
    <w:lvl w:ilvl="0" w:tplc="FFFFFFFF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1" w15:restartNumberingAfterBreak="0">
    <w:nsid w:val="682B182C"/>
    <w:multiLevelType w:val="hybridMultilevel"/>
    <w:tmpl w:val="ED1E25DC"/>
    <w:lvl w:ilvl="0" w:tplc="458C76DA">
      <w:start w:val="1"/>
      <w:numFmt w:val="bullet"/>
      <w:lvlText w:val="▪"/>
      <w:lvlJc w:val="left"/>
      <w:pPr>
        <w:ind w:left="7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3B4B5E"/>
    <w:multiLevelType w:val="hybridMultilevel"/>
    <w:tmpl w:val="803AD93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CB3987"/>
    <w:multiLevelType w:val="hybridMultilevel"/>
    <w:tmpl w:val="6D78F65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4C67806">
      <w:numFmt w:val="bullet"/>
      <w:lvlText w:val="-"/>
      <w:lvlJc w:val="left"/>
      <w:pPr>
        <w:ind w:left="1440" w:hanging="360"/>
      </w:pPr>
      <w:rPr>
        <w:rFonts w:ascii="Garamond" w:eastAsia="Calibri" w:hAnsi="Garamond" w:cs="Times New Roman"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0148B7"/>
    <w:multiLevelType w:val="hybridMultilevel"/>
    <w:tmpl w:val="BF3032A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F63824"/>
    <w:multiLevelType w:val="hybridMultilevel"/>
    <w:tmpl w:val="BEF0A976"/>
    <w:lvl w:ilvl="0" w:tplc="458C76DA">
      <w:start w:val="1"/>
      <w:numFmt w:val="bullet"/>
      <w:lvlText w:val="▪"/>
      <w:lvlJc w:val="left"/>
      <w:pPr>
        <w:ind w:left="72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922E69"/>
    <w:multiLevelType w:val="hybridMultilevel"/>
    <w:tmpl w:val="F990BB70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 w15:restartNumberingAfterBreak="0">
    <w:nsid w:val="72E86FBF"/>
    <w:multiLevelType w:val="hybridMultilevel"/>
    <w:tmpl w:val="4032168A"/>
    <w:lvl w:ilvl="0" w:tplc="04100005">
      <w:start w:val="1"/>
      <w:numFmt w:val="bullet"/>
      <w:lvlText w:val=""/>
      <w:lvlJc w:val="left"/>
      <w:pPr>
        <w:ind w:left="976" w:hanging="360"/>
      </w:pPr>
      <w:rPr>
        <w:rFonts w:ascii="Wingdings" w:hAnsi="Wingdings" w:hint="default"/>
        <w:b/>
        <w:i w:val="0"/>
        <w:color w:val="auto"/>
        <w:u w:val="none"/>
      </w:rPr>
    </w:lvl>
    <w:lvl w:ilvl="1" w:tplc="0410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48" w15:restartNumberingAfterBreak="0">
    <w:nsid w:val="7B4F521E"/>
    <w:multiLevelType w:val="hybridMultilevel"/>
    <w:tmpl w:val="0D0C02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9C06C3"/>
    <w:multiLevelType w:val="hybridMultilevel"/>
    <w:tmpl w:val="8174CF46"/>
    <w:lvl w:ilvl="0" w:tplc="DBB68FB4">
      <w:start w:val="1"/>
      <w:numFmt w:val="upperLetter"/>
      <w:lvlText w:val="%1)"/>
      <w:lvlJc w:val="left"/>
      <w:pPr>
        <w:ind w:left="644" w:hanging="360"/>
      </w:pPr>
      <w:rPr>
        <w:rFonts w:hint="default"/>
        <w:i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F1F1557"/>
    <w:multiLevelType w:val="multilevel"/>
    <w:tmpl w:val="CC904BEE"/>
    <w:styleLink w:val="WWNum32"/>
    <w:lvl w:ilvl="0">
      <w:numFmt w:val="bullet"/>
      <w:lvlText w:val="-"/>
      <w:lvlJc w:val="left"/>
      <w:pPr>
        <w:ind w:left="357" w:hanging="357"/>
      </w:pPr>
      <w:rPr>
        <w:rFonts w:ascii="Verdana" w:eastAsia="Times New Roman" w:hAnsi="Verdana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93787292">
    <w:abstractNumId w:val="0"/>
  </w:num>
  <w:num w:numId="2" w16cid:durableId="784889272">
    <w:abstractNumId w:val="4"/>
  </w:num>
  <w:num w:numId="3" w16cid:durableId="1322541034">
    <w:abstractNumId w:val="14"/>
  </w:num>
  <w:num w:numId="4" w16cid:durableId="1451629860">
    <w:abstractNumId w:val="37"/>
  </w:num>
  <w:num w:numId="5" w16cid:durableId="1463620006">
    <w:abstractNumId w:val="34"/>
  </w:num>
  <w:num w:numId="6" w16cid:durableId="5645054">
    <w:abstractNumId w:val="13"/>
  </w:num>
  <w:num w:numId="7" w16cid:durableId="1813058699">
    <w:abstractNumId w:val="50"/>
  </w:num>
  <w:num w:numId="8" w16cid:durableId="1595822483">
    <w:abstractNumId w:val="16"/>
  </w:num>
  <w:num w:numId="9" w16cid:durableId="1703899514">
    <w:abstractNumId w:val="15"/>
  </w:num>
  <w:num w:numId="10" w16cid:durableId="676082658">
    <w:abstractNumId w:val="30"/>
  </w:num>
  <w:num w:numId="11" w16cid:durableId="2038845185">
    <w:abstractNumId w:val="25"/>
  </w:num>
  <w:num w:numId="12" w16cid:durableId="1535999295">
    <w:abstractNumId w:val="24"/>
  </w:num>
  <w:num w:numId="13" w16cid:durableId="1324965901">
    <w:abstractNumId w:val="42"/>
  </w:num>
  <w:num w:numId="14" w16cid:durableId="447093667">
    <w:abstractNumId w:val="31"/>
  </w:num>
  <w:num w:numId="15" w16cid:durableId="1432630990">
    <w:abstractNumId w:val="44"/>
  </w:num>
  <w:num w:numId="16" w16cid:durableId="699472939">
    <w:abstractNumId w:val="36"/>
  </w:num>
  <w:num w:numId="17" w16cid:durableId="383673546">
    <w:abstractNumId w:val="35"/>
  </w:num>
  <w:num w:numId="18" w16cid:durableId="904147067">
    <w:abstractNumId w:val="32"/>
  </w:num>
  <w:num w:numId="19" w16cid:durableId="1997687891">
    <w:abstractNumId w:val="29"/>
  </w:num>
  <w:num w:numId="20" w16cid:durableId="294216777">
    <w:abstractNumId w:val="47"/>
  </w:num>
  <w:num w:numId="21" w16cid:durableId="1101610468">
    <w:abstractNumId w:val="17"/>
  </w:num>
  <w:num w:numId="22" w16cid:durableId="1016155586">
    <w:abstractNumId w:val="49"/>
  </w:num>
  <w:num w:numId="23" w16cid:durableId="1964573594">
    <w:abstractNumId w:val="20"/>
  </w:num>
  <w:num w:numId="24" w16cid:durableId="403334860">
    <w:abstractNumId w:val="18"/>
  </w:num>
  <w:num w:numId="25" w16cid:durableId="1805194416">
    <w:abstractNumId w:val="28"/>
  </w:num>
  <w:num w:numId="26" w16cid:durableId="1711952111">
    <w:abstractNumId w:val="48"/>
  </w:num>
  <w:num w:numId="27" w16cid:durableId="1268585068">
    <w:abstractNumId w:val="33"/>
  </w:num>
  <w:num w:numId="28" w16cid:durableId="2134321231">
    <w:abstractNumId w:val="22"/>
  </w:num>
  <w:num w:numId="29" w16cid:durableId="1255670456">
    <w:abstractNumId w:val="39"/>
  </w:num>
  <w:num w:numId="30" w16cid:durableId="318190095">
    <w:abstractNumId w:val="21"/>
  </w:num>
  <w:num w:numId="31" w16cid:durableId="1542402694">
    <w:abstractNumId w:val="43"/>
  </w:num>
  <w:num w:numId="32" w16cid:durableId="477500627">
    <w:abstractNumId w:val="41"/>
  </w:num>
  <w:num w:numId="33" w16cid:durableId="177811580">
    <w:abstractNumId w:val="45"/>
  </w:num>
  <w:num w:numId="34" w16cid:durableId="704520321">
    <w:abstractNumId w:val="12"/>
  </w:num>
  <w:num w:numId="35" w16cid:durableId="1509445229">
    <w:abstractNumId w:val="46"/>
  </w:num>
  <w:num w:numId="36" w16cid:durableId="500899966">
    <w:abstractNumId w:val="23"/>
  </w:num>
  <w:num w:numId="37" w16cid:durableId="281303409">
    <w:abstractNumId w:val="38"/>
  </w:num>
  <w:num w:numId="38" w16cid:durableId="471338021">
    <w:abstractNumId w:val="27"/>
  </w:num>
  <w:num w:numId="39" w16cid:durableId="854156413">
    <w:abstractNumId w:val="40"/>
  </w:num>
  <w:num w:numId="40" w16cid:durableId="1123766394">
    <w:abstractNumId w:val="26"/>
  </w:num>
  <w:num w:numId="41" w16cid:durableId="1190216166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3A0"/>
    <w:rsid w:val="00000AD3"/>
    <w:rsid w:val="00001168"/>
    <w:rsid w:val="0000291E"/>
    <w:rsid w:val="00002FC2"/>
    <w:rsid w:val="00003A95"/>
    <w:rsid w:val="00003AD1"/>
    <w:rsid w:val="00003CEE"/>
    <w:rsid w:val="0000692F"/>
    <w:rsid w:val="00006C43"/>
    <w:rsid w:val="00006C96"/>
    <w:rsid w:val="00007464"/>
    <w:rsid w:val="000074FC"/>
    <w:rsid w:val="00007585"/>
    <w:rsid w:val="00010941"/>
    <w:rsid w:val="00012A78"/>
    <w:rsid w:val="00012B32"/>
    <w:rsid w:val="00012D2B"/>
    <w:rsid w:val="00012F51"/>
    <w:rsid w:val="000137B3"/>
    <w:rsid w:val="00013B00"/>
    <w:rsid w:val="0001485E"/>
    <w:rsid w:val="00017718"/>
    <w:rsid w:val="00020A42"/>
    <w:rsid w:val="000212AE"/>
    <w:rsid w:val="00021491"/>
    <w:rsid w:val="0002197A"/>
    <w:rsid w:val="00021D1D"/>
    <w:rsid w:val="0002210B"/>
    <w:rsid w:val="0002302D"/>
    <w:rsid w:val="00023066"/>
    <w:rsid w:val="00023903"/>
    <w:rsid w:val="00024351"/>
    <w:rsid w:val="000252AE"/>
    <w:rsid w:val="000258D8"/>
    <w:rsid w:val="00025903"/>
    <w:rsid w:val="00026083"/>
    <w:rsid w:val="000265F4"/>
    <w:rsid w:val="00026AF7"/>
    <w:rsid w:val="000271A0"/>
    <w:rsid w:val="000278FE"/>
    <w:rsid w:val="0003077F"/>
    <w:rsid w:val="00031897"/>
    <w:rsid w:val="00031BF4"/>
    <w:rsid w:val="00032EF2"/>
    <w:rsid w:val="00032F8C"/>
    <w:rsid w:val="00033755"/>
    <w:rsid w:val="00033955"/>
    <w:rsid w:val="000343C1"/>
    <w:rsid w:val="00034E2E"/>
    <w:rsid w:val="000365B0"/>
    <w:rsid w:val="0003696E"/>
    <w:rsid w:val="000371DF"/>
    <w:rsid w:val="00037266"/>
    <w:rsid w:val="0003769A"/>
    <w:rsid w:val="00037A7A"/>
    <w:rsid w:val="00037EE7"/>
    <w:rsid w:val="00040662"/>
    <w:rsid w:val="00040B35"/>
    <w:rsid w:val="00041860"/>
    <w:rsid w:val="0004195B"/>
    <w:rsid w:val="0004235B"/>
    <w:rsid w:val="00042A0C"/>
    <w:rsid w:val="00043088"/>
    <w:rsid w:val="0004435A"/>
    <w:rsid w:val="00044D81"/>
    <w:rsid w:val="00046CE0"/>
    <w:rsid w:val="00046E20"/>
    <w:rsid w:val="0005039C"/>
    <w:rsid w:val="00050643"/>
    <w:rsid w:val="000506CA"/>
    <w:rsid w:val="00050984"/>
    <w:rsid w:val="00050AD9"/>
    <w:rsid w:val="00051DC3"/>
    <w:rsid w:val="000521A9"/>
    <w:rsid w:val="00052991"/>
    <w:rsid w:val="00053F73"/>
    <w:rsid w:val="00054920"/>
    <w:rsid w:val="00055440"/>
    <w:rsid w:val="0005545F"/>
    <w:rsid w:val="00055C68"/>
    <w:rsid w:val="000568E8"/>
    <w:rsid w:val="00057726"/>
    <w:rsid w:val="000605E6"/>
    <w:rsid w:val="00061F61"/>
    <w:rsid w:val="0006288B"/>
    <w:rsid w:val="00062F0B"/>
    <w:rsid w:val="00063034"/>
    <w:rsid w:val="00063367"/>
    <w:rsid w:val="00064408"/>
    <w:rsid w:val="00064639"/>
    <w:rsid w:val="00064835"/>
    <w:rsid w:val="00064E9C"/>
    <w:rsid w:val="000650BB"/>
    <w:rsid w:val="0006529F"/>
    <w:rsid w:val="000669FB"/>
    <w:rsid w:val="0007077C"/>
    <w:rsid w:val="00070932"/>
    <w:rsid w:val="000716BB"/>
    <w:rsid w:val="000718E1"/>
    <w:rsid w:val="00072924"/>
    <w:rsid w:val="0007329F"/>
    <w:rsid w:val="00073783"/>
    <w:rsid w:val="00073C99"/>
    <w:rsid w:val="00074561"/>
    <w:rsid w:val="0007582D"/>
    <w:rsid w:val="00077E64"/>
    <w:rsid w:val="000801F1"/>
    <w:rsid w:val="00080C2A"/>
    <w:rsid w:val="00080E62"/>
    <w:rsid w:val="00081479"/>
    <w:rsid w:val="0008191C"/>
    <w:rsid w:val="0008235E"/>
    <w:rsid w:val="000824F6"/>
    <w:rsid w:val="00082D11"/>
    <w:rsid w:val="00082D54"/>
    <w:rsid w:val="00082D7A"/>
    <w:rsid w:val="00082F5B"/>
    <w:rsid w:val="00082F8C"/>
    <w:rsid w:val="000836B5"/>
    <w:rsid w:val="00083CB2"/>
    <w:rsid w:val="00083EF3"/>
    <w:rsid w:val="0008454E"/>
    <w:rsid w:val="000847DA"/>
    <w:rsid w:val="00086D7F"/>
    <w:rsid w:val="0008710E"/>
    <w:rsid w:val="00087A9C"/>
    <w:rsid w:val="000911A6"/>
    <w:rsid w:val="00092401"/>
    <w:rsid w:val="00092696"/>
    <w:rsid w:val="0009398F"/>
    <w:rsid w:val="00093DEA"/>
    <w:rsid w:val="00093ED0"/>
    <w:rsid w:val="000945A1"/>
    <w:rsid w:val="000951AB"/>
    <w:rsid w:val="000958AE"/>
    <w:rsid w:val="00095B16"/>
    <w:rsid w:val="000A03EB"/>
    <w:rsid w:val="000A060A"/>
    <w:rsid w:val="000A10A0"/>
    <w:rsid w:val="000A11E6"/>
    <w:rsid w:val="000A13D6"/>
    <w:rsid w:val="000A1D24"/>
    <w:rsid w:val="000A40F2"/>
    <w:rsid w:val="000A4E3A"/>
    <w:rsid w:val="000A4ECF"/>
    <w:rsid w:val="000A5E1A"/>
    <w:rsid w:val="000A6368"/>
    <w:rsid w:val="000A6AF7"/>
    <w:rsid w:val="000A6CBF"/>
    <w:rsid w:val="000A6F3B"/>
    <w:rsid w:val="000A74C4"/>
    <w:rsid w:val="000B0890"/>
    <w:rsid w:val="000B1793"/>
    <w:rsid w:val="000B1925"/>
    <w:rsid w:val="000B2334"/>
    <w:rsid w:val="000B2482"/>
    <w:rsid w:val="000B2659"/>
    <w:rsid w:val="000B272F"/>
    <w:rsid w:val="000B2985"/>
    <w:rsid w:val="000B2E8B"/>
    <w:rsid w:val="000B45CA"/>
    <w:rsid w:val="000B484B"/>
    <w:rsid w:val="000B50F0"/>
    <w:rsid w:val="000B578F"/>
    <w:rsid w:val="000B5B24"/>
    <w:rsid w:val="000B5F5B"/>
    <w:rsid w:val="000B66CA"/>
    <w:rsid w:val="000B6AE1"/>
    <w:rsid w:val="000B7093"/>
    <w:rsid w:val="000B7621"/>
    <w:rsid w:val="000C0390"/>
    <w:rsid w:val="000C0E32"/>
    <w:rsid w:val="000C1101"/>
    <w:rsid w:val="000C11D3"/>
    <w:rsid w:val="000C2A12"/>
    <w:rsid w:val="000C2F4B"/>
    <w:rsid w:val="000C3E13"/>
    <w:rsid w:val="000C4057"/>
    <w:rsid w:val="000C4375"/>
    <w:rsid w:val="000C517B"/>
    <w:rsid w:val="000C54CC"/>
    <w:rsid w:val="000C699F"/>
    <w:rsid w:val="000C69B7"/>
    <w:rsid w:val="000C736B"/>
    <w:rsid w:val="000C75C6"/>
    <w:rsid w:val="000C75F4"/>
    <w:rsid w:val="000C7AA6"/>
    <w:rsid w:val="000D00E4"/>
    <w:rsid w:val="000D0676"/>
    <w:rsid w:val="000D068E"/>
    <w:rsid w:val="000D1176"/>
    <w:rsid w:val="000D153F"/>
    <w:rsid w:val="000D1B31"/>
    <w:rsid w:val="000D29EE"/>
    <w:rsid w:val="000D5406"/>
    <w:rsid w:val="000D5F18"/>
    <w:rsid w:val="000D5F2B"/>
    <w:rsid w:val="000D6F82"/>
    <w:rsid w:val="000D728E"/>
    <w:rsid w:val="000D79DF"/>
    <w:rsid w:val="000D7E1C"/>
    <w:rsid w:val="000E0157"/>
    <w:rsid w:val="000E1809"/>
    <w:rsid w:val="000E1E06"/>
    <w:rsid w:val="000E1E9E"/>
    <w:rsid w:val="000E27B2"/>
    <w:rsid w:val="000E2979"/>
    <w:rsid w:val="000E2D91"/>
    <w:rsid w:val="000E35CC"/>
    <w:rsid w:val="000E3A0D"/>
    <w:rsid w:val="000E59B3"/>
    <w:rsid w:val="000E5B7E"/>
    <w:rsid w:val="000E5E00"/>
    <w:rsid w:val="000E6D81"/>
    <w:rsid w:val="000E7903"/>
    <w:rsid w:val="000E7AAD"/>
    <w:rsid w:val="000E7E63"/>
    <w:rsid w:val="000F012D"/>
    <w:rsid w:val="000F0EA9"/>
    <w:rsid w:val="000F1DA0"/>
    <w:rsid w:val="000F1E74"/>
    <w:rsid w:val="000F2BA6"/>
    <w:rsid w:val="000F35B8"/>
    <w:rsid w:val="000F3966"/>
    <w:rsid w:val="000F3F72"/>
    <w:rsid w:val="000F45DD"/>
    <w:rsid w:val="000F53A6"/>
    <w:rsid w:val="000F5BE4"/>
    <w:rsid w:val="000F5C51"/>
    <w:rsid w:val="000F6819"/>
    <w:rsid w:val="000F761F"/>
    <w:rsid w:val="000F7CA9"/>
    <w:rsid w:val="00100034"/>
    <w:rsid w:val="001001ED"/>
    <w:rsid w:val="00100269"/>
    <w:rsid w:val="001004D7"/>
    <w:rsid w:val="001008CB"/>
    <w:rsid w:val="00100D7A"/>
    <w:rsid w:val="00100F3F"/>
    <w:rsid w:val="00101942"/>
    <w:rsid w:val="0010234C"/>
    <w:rsid w:val="001027A2"/>
    <w:rsid w:val="001030DF"/>
    <w:rsid w:val="00103310"/>
    <w:rsid w:val="00104042"/>
    <w:rsid w:val="00104824"/>
    <w:rsid w:val="00105831"/>
    <w:rsid w:val="00105E8E"/>
    <w:rsid w:val="00105EE1"/>
    <w:rsid w:val="00106303"/>
    <w:rsid w:val="00110FF5"/>
    <w:rsid w:val="001114C8"/>
    <w:rsid w:val="00111793"/>
    <w:rsid w:val="00111815"/>
    <w:rsid w:val="001122BA"/>
    <w:rsid w:val="00112663"/>
    <w:rsid w:val="00112A60"/>
    <w:rsid w:val="00112C34"/>
    <w:rsid w:val="00115561"/>
    <w:rsid w:val="001156BE"/>
    <w:rsid w:val="00115AB6"/>
    <w:rsid w:val="00116518"/>
    <w:rsid w:val="001168F5"/>
    <w:rsid w:val="0011698A"/>
    <w:rsid w:val="00116AFC"/>
    <w:rsid w:val="00117325"/>
    <w:rsid w:val="001173FB"/>
    <w:rsid w:val="00117F15"/>
    <w:rsid w:val="0012062B"/>
    <w:rsid w:val="00120724"/>
    <w:rsid w:val="00120A17"/>
    <w:rsid w:val="00121071"/>
    <w:rsid w:val="00121CF9"/>
    <w:rsid w:val="00122137"/>
    <w:rsid w:val="00122A02"/>
    <w:rsid w:val="001232DA"/>
    <w:rsid w:val="00123684"/>
    <w:rsid w:val="00123F94"/>
    <w:rsid w:val="001245B3"/>
    <w:rsid w:val="00124CED"/>
    <w:rsid w:val="001257BC"/>
    <w:rsid w:val="001257CA"/>
    <w:rsid w:val="001268F1"/>
    <w:rsid w:val="00126CB6"/>
    <w:rsid w:val="00127421"/>
    <w:rsid w:val="0012782A"/>
    <w:rsid w:val="00131116"/>
    <w:rsid w:val="00131F11"/>
    <w:rsid w:val="00132915"/>
    <w:rsid w:val="00133A8F"/>
    <w:rsid w:val="00134033"/>
    <w:rsid w:val="00134C76"/>
    <w:rsid w:val="001351F7"/>
    <w:rsid w:val="001353A3"/>
    <w:rsid w:val="00135B19"/>
    <w:rsid w:val="00135BD2"/>
    <w:rsid w:val="00136898"/>
    <w:rsid w:val="00136C77"/>
    <w:rsid w:val="00136E45"/>
    <w:rsid w:val="001373B5"/>
    <w:rsid w:val="0013753E"/>
    <w:rsid w:val="00137565"/>
    <w:rsid w:val="001375A5"/>
    <w:rsid w:val="00137AD1"/>
    <w:rsid w:val="00137FBE"/>
    <w:rsid w:val="0014109E"/>
    <w:rsid w:val="0014181C"/>
    <w:rsid w:val="00142277"/>
    <w:rsid w:val="001422DA"/>
    <w:rsid w:val="0014274B"/>
    <w:rsid w:val="00142EC1"/>
    <w:rsid w:val="00142FCA"/>
    <w:rsid w:val="001430A3"/>
    <w:rsid w:val="00143119"/>
    <w:rsid w:val="00143432"/>
    <w:rsid w:val="0014524C"/>
    <w:rsid w:val="001470FF"/>
    <w:rsid w:val="0014727E"/>
    <w:rsid w:val="00147EA4"/>
    <w:rsid w:val="001515BF"/>
    <w:rsid w:val="0015274F"/>
    <w:rsid w:val="001527D1"/>
    <w:rsid w:val="001528D7"/>
    <w:rsid w:val="00152F70"/>
    <w:rsid w:val="001531B9"/>
    <w:rsid w:val="001536E5"/>
    <w:rsid w:val="001541F4"/>
    <w:rsid w:val="00154735"/>
    <w:rsid w:val="0015504F"/>
    <w:rsid w:val="001551A4"/>
    <w:rsid w:val="0015598F"/>
    <w:rsid w:val="00157380"/>
    <w:rsid w:val="0015793D"/>
    <w:rsid w:val="00160820"/>
    <w:rsid w:val="00160A73"/>
    <w:rsid w:val="00160E23"/>
    <w:rsid w:val="00161230"/>
    <w:rsid w:val="00161D58"/>
    <w:rsid w:val="00163584"/>
    <w:rsid w:val="00164074"/>
    <w:rsid w:val="001646A5"/>
    <w:rsid w:val="00164D68"/>
    <w:rsid w:val="00165501"/>
    <w:rsid w:val="00165EF7"/>
    <w:rsid w:val="00166EA1"/>
    <w:rsid w:val="00167397"/>
    <w:rsid w:val="00170346"/>
    <w:rsid w:val="00171DDE"/>
    <w:rsid w:val="00171E7A"/>
    <w:rsid w:val="00172079"/>
    <w:rsid w:val="001727BA"/>
    <w:rsid w:val="001734A0"/>
    <w:rsid w:val="00173FEC"/>
    <w:rsid w:val="001742AD"/>
    <w:rsid w:val="001743A0"/>
    <w:rsid w:val="001759BC"/>
    <w:rsid w:val="00176788"/>
    <w:rsid w:val="00177847"/>
    <w:rsid w:val="00177BC9"/>
    <w:rsid w:val="00177D2C"/>
    <w:rsid w:val="00180A04"/>
    <w:rsid w:val="00180CDB"/>
    <w:rsid w:val="00180E13"/>
    <w:rsid w:val="001812A0"/>
    <w:rsid w:val="0018169D"/>
    <w:rsid w:val="001819F1"/>
    <w:rsid w:val="00181A59"/>
    <w:rsid w:val="00182921"/>
    <w:rsid w:val="00182B69"/>
    <w:rsid w:val="00182F1A"/>
    <w:rsid w:val="0018313B"/>
    <w:rsid w:val="001837B5"/>
    <w:rsid w:val="00183B29"/>
    <w:rsid w:val="0018413E"/>
    <w:rsid w:val="00184338"/>
    <w:rsid w:val="00184373"/>
    <w:rsid w:val="00184871"/>
    <w:rsid w:val="00184E8A"/>
    <w:rsid w:val="0018551E"/>
    <w:rsid w:val="00185624"/>
    <w:rsid w:val="001856E9"/>
    <w:rsid w:val="00185B61"/>
    <w:rsid w:val="00185EF2"/>
    <w:rsid w:val="00186642"/>
    <w:rsid w:val="001869C9"/>
    <w:rsid w:val="00186FD3"/>
    <w:rsid w:val="00187222"/>
    <w:rsid w:val="00187530"/>
    <w:rsid w:val="0019060C"/>
    <w:rsid w:val="00192ECD"/>
    <w:rsid w:val="00192FA0"/>
    <w:rsid w:val="00193027"/>
    <w:rsid w:val="0019325B"/>
    <w:rsid w:val="00193780"/>
    <w:rsid w:val="00193911"/>
    <w:rsid w:val="0019407D"/>
    <w:rsid w:val="001950AA"/>
    <w:rsid w:val="0019510E"/>
    <w:rsid w:val="001957CC"/>
    <w:rsid w:val="00195821"/>
    <w:rsid w:val="00195DF2"/>
    <w:rsid w:val="001964BB"/>
    <w:rsid w:val="00196DAA"/>
    <w:rsid w:val="00196F26"/>
    <w:rsid w:val="00197E0B"/>
    <w:rsid w:val="001A11CA"/>
    <w:rsid w:val="001A16C8"/>
    <w:rsid w:val="001A1D47"/>
    <w:rsid w:val="001A2090"/>
    <w:rsid w:val="001A211C"/>
    <w:rsid w:val="001A28B6"/>
    <w:rsid w:val="001A2FB2"/>
    <w:rsid w:val="001A2FDC"/>
    <w:rsid w:val="001A3099"/>
    <w:rsid w:val="001A32CB"/>
    <w:rsid w:val="001A4674"/>
    <w:rsid w:val="001A5B97"/>
    <w:rsid w:val="001A5CDA"/>
    <w:rsid w:val="001A653A"/>
    <w:rsid w:val="001A6B9A"/>
    <w:rsid w:val="001A7CE4"/>
    <w:rsid w:val="001B0442"/>
    <w:rsid w:val="001B08E0"/>
    <w:rsid w:val="001B0B4D"/>
    <w:rsid w:val="001B1CAD"/>
    <w:rsid w:val="001B28C2"/>
    <w:rsid w:val="001B2C89"/>
    <w:rsid w:val="001B4923"/>
    <w:rsid w:val="001B4A89"/>
    <w:rsid w:val="001B4D41"/>
    <w:rsid w:val="001B4F2D"/>
    <w:rsid w:val="001B5C8B"/>
    <w:rsid w:val="001B5F83"/>
    <w:rsid w:val="001B632C"/>
    <w:rsid w:val="001B6786"/>
    <w:rsid w:val="001B6AB6"/>
    <w:rsid w:val="001B73E9"/>
    <w:rsid w:val="001B7C63"/>
    <w:rsid w:val="001B7DC2"/>
    <w:rsid w:val="001C0380"/>
    <w:rsid w:val="001C053C"/>
    <w:rsid w:val="001C119A"/>
    <w:rsid w:val="001C1CB2"/>
    <w:rsid w:val="001C2EE7"/>
    <w:rsid w:val="001C2F4B"/>
    <w:rsid w:val="001C3398"/>
    <w:rsid w:val="001C4648"/>
    <w:rsid w:val="001C4BC8"/>
    <w:rsid w:val="001C4E3B"/>
    <w:rsid w:val="001C5E88"/>
    <w:rsid w:val="001C6656"/>
    <w:rsid w:val="001C6726"/>
    <w:rsid w:val="001C6B66"/>
    <w:rsid w:val="001C6C2F"/>
    <w:rsid w:val="001C6D29"/>
    <w:rsid w:val="001C7835"/>
    <w:rsid w:val="001C7A57"/>
    <w:rsid w:val="001C7EDA"/>
    <w:rsid w:val="001D00D4"/>
    <w:rsid w:val="001D0FD9"/>
    <w:rsid w:val="001D153C"/>
    <w:rsid w:val="001D255F"/>
    <w:rsid w:val="001D38A7"/>
    <w:rsid w:val="001D42C8"/>
    <w:rsid w:val="001D626E"/>
    <w:rsid w:val="001D65C8"/>
    <w:rsid w:val="001D7177"/>
    <w:rsid w:val="001D7235"/>
    <w:rsid w:val="001D73B9"/>
    <w:rsid w:val="001D78A4"/>
    <w:rsid w:val="001D79B5"/>
    <w:rsid w:val="001D7D50"/>
    <w:rsid w:val="001E00CD"/>
    <w:rsid w:val="001E0D25"/>
    <w:rsid w:val="001E0E58"/>
    <w:rsid w:val="001E10CE"/>
    <w:rsid w:val="001E27DE"/>
    <w:rsid w:val="001E27E4"/>
    <w:rsid w:val="001E3079"/>
    <w:rsid w:val="001E3843"/>
    <w:rsid w:val="001E544B"/>
    <w:rsid w:val="001E5951"/>
    <w:rsid w:val="001E5F64"/>
    <w:rsid w:val="001E620B"/>
    <w:rsid w:val="001E6A84"/>
    <w:rsid w:val="001E6EDC"/>
    <w:rsid w:val="001E78B6"/>
    <w:rsid w:val="001E79B5"/>
    <w:rsid w:val="001E7D70"/>
    <w:rsid w:val="001F0402"/>
    <w:rsid w:val="001F0696"/>
    <w:rsid w:val="001F0B45"/>
    <w:rsid w:val="001F0FB0"/>
    <w:rsid w:val="001F144E"/>
    <w:rsid w:val="001F150E"/>
    <w:rsid w:val="001F1849"/>
    <w:rsid w:val="001F18E7"/>
    <w:rsid w:val="001F1A2B"/>
    <w:rsid w:val="001F1A42"/>
    <w:rsid w:val="001F2980"/>
    <w:rsid w:val="001F3E84"/>
    <w:rsid w:val="001F43B4"/>
    <w:rsid w:val="001F483B"/>
    <w:rsid w:val="001F4969"/>
    <w:rsid w:val="001F503B"/>
    <w:rsid w:val="001F58CA"/>
    <w:rsid w:val="001F5CA6"/>
    <w:rsid w:val="001F6874"/>
    <w:rsid w:val="001F6927"/>
    <w:rsid w:val="001F6BB1"/>
    <w:rsid w:val="001F6C57"/>
    <w:rsid w:val="001F6F9A"/>
    <w:rsid w:val="00200285"/>
    <w:rsid w:val="00201B56"/>
    <w:rsid w:val="002027EF"/>
    <w:rsid w:val="002032C0"/>
    <w:rsid w:val="00203BDD"/>
    <w:rsid w:val="002042C8"/>
    <w:rsid w:val="002044F7"/>
    <w:rsid w:val="002045A1"/>
    <w:rsid w:val="00204A58"/>
    <w:rsid w:val="002055FD"/>
    <w:rsid w:val="00205B26"/>
    <w:rsid w:val="00205EC5"/>
    <w:rsid w:val="0020757D"/>
    <w:rsid w:val="00207AF1"/>
    <w:rsid w:val="00207E21"/>
    <w:rsid w:val="0021005A"/>
    <w:rsid w:val="0021032F"/>
    <w:rsid w:val="00210933"/>
    <w:rsid w:val="0021176C"/>
    <w:rsid w:val="002120F7"/>
    <w:rsid w:val="0021344F"/>
    <w:rsid w:val="00213890"/>
    <w:rsid w:val="00214A70"/>
    <w:rsid w:val="0021510E"/>
    <w:rsid w:val="0021537B"/>
    <w:rsid w:val="002153B0"/>
    <w:rsid w:val="002153EE"/>
    <w:rsid w:val="00216577"/>
    <w:rsid w:val="00216813"/>
    <w:rsid w:val="00216A5A"/>
    <w:rsid w:val="002170C9"/>
    <w:rsid w:val="002176E8"/>
    <w:rsid w:val="00217A2C"/>
    <w:rsid w:val="00217E9F"/>
    <w:rsid w:val="002214A2"/>
    <w:rsid w:val="002215AA"/>
    <w:rsid w:val="002226A2"/>
    <w:rsid w:val="002233B8"/>
    <w:rsid w:val="00223781"/>
    <w:rsid w:val="002243DF"/>
    <w:rsid w:val="00224B7F"/>
    <w:rsid w:val="00224C84"/>
    <w:rsid w:val="002250C9"/>
    <w:rsid w:val="0022568F"/>
    <w:rsid w:val="00225A6D"/>
    <w:rsid w:val="00225D13"/>
    <w:rsid w:val="00225D8D"/>
    <w:rsid w:val="00227056"/>
    <w:rsid w:val="002275AD"/>
    <w:rsid w:val="00227D9C"/>
    <w:rsid w:val="00230CB3"/>
    <w:rsid w:val="00230F26"/>
    <w:rsid w:val="00231E3B"/>
    <w:rsid w:val="0023279D"/>
    <w:rsid w:val="002328EF"/>
    <w:rsid w:val="00233114"/>
    <w:rsid w:val="00233249"/>
    <w:rsid w:val="00234B77"/>
    <w:rsid w:val="0023543C"/>
    <w:rsid w:val="00235525"/>
    <w:rsid w:val="00236702"/>
    <w:rsid w:val="00236781"/>
    <w:rsid w:val="00237A88"/>
    <w:rsid w:val="0024141E"/>
    <w:rsid w:val="0024285E"/>
    <w:rsid w:val="002428B5"/>
    <w:rsid w:val="002429DF"/>
    <w:rsid w:val="00242CE0"/>
    <w:rsid w:val="00243F40"/>
    <w:rsid w:val="0024408A"/>
    <w:rsid w:val="002441A0"/>
    <w:rsid w:val="002448EF"/>
    <w:rsid w:val="00244F72"/>
    <w:rsid w:val="00245491"/>
    <w:rsid w:val="00246218"/>
    <w:rsid w:val="00246B7F"/>
    <w:rsid w:val="00246B9F"/>
    <w:rsid w:val="00246C11"/>
    <w:rsid w:val="002478C4"/>
    <w:rsid w:val="00247914"/>
    <w:rsid w:val="00247F62"/>
    <w:rsid w:val="002501F6"/>
    <w:rsid w:val="002502DF"/>
    <w:rsid w:val="00251F9A"/>
    <w:rsid w:val="0025238A"/>
    <w:rsid w:val="0025266D"/>
    <w:rsid w:val="002526F9"/>
    <w:rsid w:val="002538DE"/>
    <w:rsid w:val="00254173"/>
    <w:rsid w:val="00255696"/>
    <w:rsid w:val="002557F7"/>
    <w:rsid w:val="002608E0"/>
    <w:rsid w:val="00260FE6"/>
    <w:rsid w:val="002610E1"/>
    <w:rsid w:val="0026169F"/>
    <w:rsid w:val="0026224C"/>
    <w:rsid w:val="00262BA1"/>
    <w:rsid w:val="002638FA"/>
    <w:rsid w:val="002647B7"/>
    <w:rsid w:val="00264B36"/>
    <w:rsid w:val="00266254"/>
    <w:rsid w:val="002668EF"/>
    <w:rsid w:val="0026718F"/>
    <w:rsid w:val="002672D8"/>
    <w:rsid w:val="00267429"/>
    <w:rsid w:val="002674F4"/>
    <w:rsid w:val="00267500"/>
    <w:rsid w:val="002716CF"/>
    <w:rsid w:val="002728E0"/>
    <w:rsid w:val="0027291D"/>
    <w:rsid w:val="00272B32"/>
    <w:rsid w:val="00272D26"/>
    <w:rsid w:val="002731FF"/>
    <w:rsid w:val="00273622"/>
    <w:rsid w:val="00273816"/>
    <w:rsid w:val="00273CD1"/>
    <w:rsid w:val="0027490B"/>
    <w:rsid w:val="002749FB"/>
    <w:rsid w:val="00274E14"/>
    <w:rsid w:val="00276097"/>
    <w:rsid w:val="00276342"/>
    <w:rsid w:val="0027764E"/>
    <w:rsid w:val="00277A04"/>
    <w:rsid w:val="0028052D"/>
    <w:rsid w:val="002806BC"/>
    <w:rsid w:val="00280BF5"/>
    <w:rsid w:val="002817F5"/>
    <w:rsid w:val="002821BA"/>
    <w:rsid w:val="0028271E"/>
    <w:rsid w:val="00283D0D"/>
    <w:rsid w:val="0028477F"/>
    <w:rsid w:val="00284A1B"/>
    <w:rsid w:val="0028527F"/>
    <w:rsid w:val="0028579B"/>
    <w:rsid w:val="00285B4E"/>
    <w:rsid w:val="00285D45"/>
    <w:rsid w:val="00285EA7"/>
    <w:rsid w:val="00285EE4"/>
    <w:rsid w:val="00286336"/>
    <w:rsid w:val="00290187"/>
    <w:rsid w:val="0029032A"/>
    <w:rsid w:val="00290980"/>
    <w:rsid w:val="00290FF2"/>
    <w:rsid w:val="00291861"/>
    <w:rsid w:val="00292D39"/>
    <w:rsid w:val="0029312D"/>
    <w:rsid w:val="00293469"/>
    <w:rsid w:val="00294363"/>
    <w:rsid w:val="00294385"/>
    <w:rsid w:val="0029440D"/>
    <w:rsid w:val="00294719"/>
    <w:rsid w:val="00295B9B"/>
    <w:rsid w:val="002963B5"/>
    <w:rsid w:val="00297181"/>
    <w:rsid w:val="0029724F"/>
    <w:rsid w:val="002A0553"/>
    <w:rsid w:val="002A0D46"/>
    <w:rsid w:val="002A148F"/>
    <w:rsid w:val="002A173B"/>
    <w:rsid w:val="002A1E85"/>
    <w:rsid w:val="002A2203"/>
    <w:rsid w:val="002A284C"/>
    <w:rsid w:val="002A2877"/>
    <w:rsid w:val="002A3D99"/>
    <w:rsid w:val="002A45E3"/>
    <w:rsid w:val="002A53A5"/>
    <w:rsid w:val="002A63E1"/>
    <w:rsid w:val="002A6813"/>
    <w:rsid w:val="002A7623"/>
    <w:rsid w:val="002A7D39"/>
    <w:rsid w:val="002B015F"/>
    <w:rsid w:val="002B017E"/>
    <w:rsid w:val="002B02C5"/>
    <w:rsid w:val="002B07FC"/>
    <w:rsid w:val="002B0840"/>
    <w:rsid w:val="002B08C3"/>
    <w:rsid w:val="002B0910"/>
    <w:rsid w:val="002B1685"/>
    <w:rsid w:val="002B1C48"/>
    <w:rsid w:val="002B1E6C"/>
    <w:rsid w:val="002B1ED0"/>
    <w:rsid w:val="002B24DC"/>
    <w:rsid w:val="002B300F"/>
    <w:rsid w:val="002B3AD2"/>
    <w:rsid w:val="002B3D2D"/>
    <w:rsid w:val="002B67B7"/>
    <w:rsid w:val="002B7F4C"/>
    <w:rsid w:val="002C063F"/>
    <w:rsid w:val="002C08BA"/>
    <w:rsid w:val="002C232F"/>
    <w:rsid w:val="002C2554"/>
    <w:rsid w:val="002C2F3F"/>
    <w:rsid w:val="002C3EF5"/>
    <w:rsid w:val="002C4167"/>
    <w:rsid w:val="002C5D91"/>
    <w:rsid w:val="002C5EC9"/>
    <w:rsid w:val="002C639D"/>
    <w:rsid w:val="002C76AB"/>
    <w:rsid w:val="002D0123"/>
    <w:rsid w:val="002D0257"/>
    <w:rsid w:val="002D09DC"/>
    <w:rsid w:val="002D0A09"/>
    <w:rsid w:val="002D0B9A"/>
    <w:rsid w:val="002D0C76"/>
    <w:rsid w:val="002D1BB7"/>
    <w:rsid w:val="002D243F"/>
    <w:rsid w:val="002D30F5"/>
    <w:rsid w:val="002D32D0"/>
    <w:rsid w:val="002D3443"/>
    <w:rsid w:val="002D36CA"/>
    <w:rsid w:val="002D3978"/>
    <w:rsid w:val="002D3E90"/>
    <w:rsid w:val="002D453B"/>
    <w:rsid w:val="002D4634"/>
    <w:rsid w:val="002D4D61"/>
    <w:rsid w:val="002D52A8"/>
    <w:rsid w:val="002D52DD"/>
    <w:rsid w:val="002D53BE"/>
    <w:rsid w:val="002D605E"/>
    <w:rsid w:val="002D6368"/>
    <w:rsid w:val="002D6EA0"/>
    <w:rsid w:val="002D70DB"/>
    <w:rsid w:val="002E032B"/>
    <w:rsid w:val="002E1B32"/>
    <w:rsid w:val="002E1D06"/>
    <w:rsid w:val="002E28C4"/>
    <w:rsid w:val="002E3E60"/>
    <w:rsid w:val="002E4779"/>
    <w:rsid w:val="002E488B"/>
    <w:rsid w:val="002E5574"/>
    <w:rsid w:val="002E5658"/>
    <w:rsid w:val="002E5DDC"/>
    <w:rsid w:val="002E73C3"/>
    <w:rsid w:val="002E783F"/>
    <w:rsid w:val="002E7886"/>
    <w:rsid w:val="002F087F"/>
    <w:rsid w:val="002F177E"/>
    <w:rsid w:val="002F1935"/>
    <w:rsid w:val="002F1D54"/>
    <w:rsid w:val="002F2B89"/>
    <w:rsid w:val="002F5ABB"/>
    <w:rsid w:val="002F5C36"/>
    <w:rsid w:val="002F63CF"/>
    <w:rsid w:val="002F63FD"/>
    <w:rsid w:val="002F64EC"/>
    <w:rsid w:val="002F6788"/>
    <w:rsid w:val="002F74D4"/>
    <w:rsid w:val="002F76BA"/>
    <w:rsid w:val="003001FA"/>
    <w:rsid w:val="0030129F"/>
    <w:rsid w:val="003016E0"/>
    <w:rsid w:val="00301921"/>
    <w:rsid w:val="00301CFB"/>
    <w:rsid w:val="00301D6B"/>
    <w:rsid w:val="00301FF1"/>
    <w:rsid w:val="003020F1"/>
    <w:rsid w:val="003022F3"/>
    <w:rsid w:val="003024CF"/>
    <w:rsid w:val="00302B36"/>
    <w:rsid w:val="00302CAC"/>
    <w:rsid w:val="003037DA"/>
    <w:rsid w:val="0030432A"/>
    <w:rsid w:val="00304479"/>
    <w:rsid w:val="00304B5E"/>
    <w:rsid w:val="00305BBE"/>
    <w:rsid w:val="00306F82"/>
    <w:rsid w:val="00307738"/>
    <w:rsid w:val="00307D1B"/>
    <w:rsid w:val="00307E4F"/>
    <w:rsid w:val="00310F2C"/>
    <w:rsid w:val="003111DD"/>
    <w:rsid w:val="00312917"/>
    <w:rsid w:val="00312EA5"/>
    <w:rsid w:val="0031307F"/>
    <w:rsid w:val="00313331"/>
    <w:rsid w:val="00313341"/>
    <w:rsid w:val="00313782"/>
    <w:rsid w:val="00313F1B"/>
    <w:rsid w:val="00314291"/>
    <w:rsid w:val="003144D3"/>
    <w:rsid w:val="0031479C"/>
    <w:rsid w:val="00314A04"/>
    <w:rsid w:val="00314B47"/>
    <w:rsid w:val="00315B9D"/>
    <w:rsid w:val="00316858"/>
    <w:rsid w:val="003168F9"/>
    <w:rsid w:val="00316C33"/>
    <w:rsid w:val="00316C96"/>
    <w:rsid w:val="003172F7"/>
    <w:rsid w:val="003203FA"/>
    <w:rsid w:val="00320684"/>
    <w:rsid w:val="003216AC"/>
    <w:rsid w:val="00321B6F"/>
    <w:rsid w:val="00321D24"/>
    <w:rsid w:val="00322281"/>
    <w:rsid w:val="003226B5"/>
    <w:rsid w:val="00322C05"/>
    <w:rsid w:val="00322DEA"/>
    <w:rsid w:val="00323B63"/>
    <w:rsid w:val="00324BEA"/>
    <w:rsid w:val="00325137"/>
    <w:rsid w:val="00327CCA"/>
    <w:rsid w:val="00331637"/>
    <w:rsid w:val="00332804"/>
    <w:rsid w:val="0033302B"/>
    <w:rsid w:val="003333F4"/>
    <w:rsid w:val="003337E4"/>
    <w:rsid w:val="00333901"/>
    <w:rsid w:val="00333A66"/>
    <w:rsid w:val="00333DDC"/>
    <w:rsid w:val="003346B5"/>
    <w:rsid w:val="00334AD9"/>
    <w:rsid w:val="003368ED"/>
    <w:rsid w:val="00336954"/>
    <w:rsid w:val="003402DF"/>
    <w:rsid w:val="00340E48"/>
    <w:rsid w:val="003417A3"/>
    <w:rsid w:val="00342321"/>
    <w:rsid w:val="003427D9"/>
    <w:rsid w:val="003437A6"/>
    <w:rsid w:val="003446BE"/>
    <w:rsid w:val="00344968"/>
    <w:rsid w:val="00344BE1"/>
    <w:rsid w:val="00344CA8"/>
    <w:rsid w:val="00345739"/>
    <w:rsid w:val="00346C83"/>
    <w:rsid w:val="00347088"/>
    <w:rsid w:val="003507A0"/>
    <w:rsid w:val="00352264"/>
    <w:rsid w:val="0035239B"/>
    <w:rsid w:val="00353011"/>
    <w:rsid w:val="00353040"/>
    <w:rsid w:val="003536DA"/>
    <w:rsid w:val="00353D62"/>
    <w:rsid w:val="00354BE1"/>
    <w:rsid w:val="00354E05"/>
    <w:rsid w:val="00356BDF"/>
    <w:rsid w:val="003607D7"/>
    <w:rsid w:val="0036084C"/>
    <w:rsid w:val="00361E34"/>
    <w:rsid w:val="00361F1D"/>
    <w:rsid w:val="0036241E"/>
    <w:rsid w:val="003625C1"/>
    <w:rsid w:val="00362E0F"/>
    <w:rsid w:val="0036313B"/>
    <w:rsid w:val="00363649"/>
    <w:rsid w:val="00363C91"/>
    <w:rsid w:val="00363DFE"/>
    <w:rsid w:val="00364018"/>
    <w:rsid w:val="003646B4"/>
    <w:rsid w:val="003646FA"/>
    <w:rsid w:val="003648B0"/>
    <w:rsid w:val="00365379"/>
    <w:rsid w:val="003657F6"/>
    <w:rsid w:val="00365A00"/>
    <w:rsid w:val="003665F7"/>
    <w:rsid w:val="00366C55"/>
    <w:rsid w:val="00367131"/>
    <w:rsid w:val="003677D9"/>
    <w:rsid w:val="003705D0"/>
    <w:rsid w:val="00372B3D"/>
    <w:rsid w:val="003737C5"/>
    <w:rsid w:val="00373FB4"/>
    <w:rsid w:val="00374CDF"/>
    <w:rsid w:val="00374F64"/>
    <w:rsid w:val="00375026"/>
    <w:rsid w:val="003756CD"/>
    <w:rsid w:val="00375C9B"/>
    <w:rsid w:val="00376154"/>
    <w:rsid w:val="00376386"/>
    <w:rsid w:val="00376700"/>
    <w:rsid w:val="003767BF"/>
    <w:rsid w:val="00377012"/>
    <w:rsid w:val="0038085E"/>
    <w:rsid w:val="00380BDF"/>
    <w:rsid w:val="00380EBB"/>
    <w:rsid w:val="0038105C"/>
    <w:rsid w:val="00381071"/>
    <w:rsid w:val="00381229"/>
    <w:rsid w:val="003816F8"/>
    <w:rsid w:val="00381F11"/>
    <w:rsid w:val="0038213C"/>
    <w:rsid w:val="00383108"/>
    <w:rsid w:val="0038470E"/>
    <w:rsid w:val="003849D7"/>
    <w:rsid w:val="003850AF"/>
    <w:rsid w:val="0038532A"/>
    <w:rsid w:val="003855B0"/>
    <w:rsid w:val="003859D8"/>
    <w:rsid w:val="00386257"/>
    <w:rsid w:val="00386DC1"/>
    <w:rsid w:val="00386F8D"/>
    <w:rsid w:val="003908CA"/>
    <w:rsid w:val="00390CDB"/>
    <w:rsid w:val="00390DC1"/>
    <w:rsid w:val="00390E11"/>
    <w:rsid w:val="00390EE7"/>
    <w:rsid w:val="00393E78"/>
    <w:rsid w:val="00393EE9"/>
    <w:rsid w:val="003946FA"/>
    <w:rsid w:val="0039476C"/>
    <w:rsid w:val="00395562"/>
    <w:rsid w:val="0039647B"/>
    <w:rsid w:val="00396B40"/>
    <w:rsid w:val="00397BA7"/>
    <w:rsid w:val="003A07F9"/>
    <w:rsid w:val="003A09D6"/>
    <w:rsid w:val="003A1EA9"/>
    <w:rsid w:val="003A201A"/>
    <w:rsid w:val="003A234A"/>
    <w:rsid w:val="003A23E4"/>
    <w:rsid w:val="003A26D5"/>
    <w:rsid w:val="003A27A7"/>
    <w:rsid w:val="003A2DA8"/>
    <w:rsid w:val="003A338A"/>
    <w:rsid w:val="003A3AE8"/>
    <w:rsid w:val="003A4085"/>
    <w:rsid w:val="003A40EE"/>
    <w:rsid w:val="003A4AB3"/>
    <w:rsid w:val="003A5D25"/>
    <w:rsid w:val="003A60B4"/>
    <w:rsid w:val="003A6326"/>
    <w:rsid w:val="003A66E4"/>
    <w:rsid w:val="003A76CC"/>
    <w:rsid w:val="003A7867"/>
    <w:rsid w:val="003B0144"/>
    <w:rsid w:val="003B0AB7"/>
    <w:rsid w:val="003B1E9E"/>
    <w:rsid w:val="003B271B"/>
    <w:rsid w:val="003B28DC"/>
    <w:rsid w:val="003B294A"/>
    <w:rsid w:val="003B2CB9"/>
    <w:rsid w:val="003B34F1"/>
    <w:rsid w:val="003B3631"/>
    <w:rsid w:val="003B44AF"/>
    <w:rsid w:val="003B453F"/>
    <w:rsid w:val="003B47AC"/>
    <w:rsid w:val="003B4B77"/>
    <w:rsid w:val="003B4E14"/>
    <w:rsid w:val="003B50C2"/>
    <w:rsid w:val="003B569D"/>
    <w:rsid w:val="003B572A"/>
    <w:rsid w:val="003B5AEA"/>
    <w:rsid w:val="003B710F"/>
    <w:rsid w:val="003B72D5"/>
    <w:rsid w:val="003B7437"/>
    <w:rsid w:val="003B7A7E"/>
    <w:rsid w:val="003B7BFE"/>
    <w:rsid w:val="003C0A35"/>
    <w:rsid w:val="003C0D68"/>
    <w:rsid w:val="003C0DF7"/>
    <w:rsid w:val="003C10C0"/>
    <w:rsid w:val="003C10DE"/>
    <w:rsid w:val="003C1CC0"/>
    <w:rsid w:val="003C1D90"/>
    <w:rsid w:val="003C37DF"/>
    <w:rsid w:val="003C3AA5"/>
    <w:rsid w:val="003C4524"/>
    <w:rsid w:val="003C4B64"/>
    <w:rsid w:val="003C521C"/>
    <w:rsid w:val="003C55FA"/>
    <w:rsid w:val="003C5CB8"/>
    <w:rsid w:val="003C6291"/>
    <w:rsid w:val="003C62FA"/>
    <w:rsid w:val="003C7002"/>
    <w:rsid w:val="003C786E"/>
    <w:rsid w:val="003C7C4D"/>
    <w:rsid w:val="003C7D1C"/>
    <w:rsid w:val="003C7EAD"/>
    <w:rsid w:val="003D085D"/>
    <w:rsid w:val="003D0A88"/>
    <w:rsid w:val="003D13F8"/>
    <w:rsid w:val="003D1BC2"/>
    <w:rsid w:val="003D271C"/>
    <w:rsid w:val="003D3B7C"/>
    <w:rsid w:val="003D48B7"/>
    <w:rsid w:val="003D49D9"/>
    <w:rsid w:val="003D4F78"/>
    <w:rsid w:val="003D6377"/>
    <w:rsid w:val="003D64D3"/>
    <w:rsid w:val="003D6541"/>
    <w:rsid w:val="003D6C4F"/>
    <w:rsid w:val="003D7338"/>
    <w:rsid w:val="003E01CD"/>
    <w:rsid w:val="003E0619"/>
    <w:rsid w:val="003E0EBC"/>
    <w:rsid w:val="003E0FA3"/>
    <w:rsid w:val="003E161A"/>
    <w:rsid w:val="003E191A"/>
    <w:rsid w:val="003E327E"/>
    <w:rsid w:val="003E3AAE"/>
    <w:rsid w:val="003E3C52"/>
    <w:rsid w:val="003E4521"/>
    <w:rsid w:val="003E464E"/>
    <w:rsid w:val="003E4A2D"/>
    <w:rsid w:val="003E61A0"/>
    <w:rsid w:val="003E6BC9"/>
    <w:rsid w:val="003E6D8D"/>
    <w:rsid w:val="003E78BC"/>
    <w:rsid w:val="003F00A4"/>
    <w:rsid w:val="003F03E9"/>
    <w:rsid w:val="003F044C"/>
    <w:rsid w:val="003F234C"/>
    <w:rsid w:val="003F2464"/>
    <w:rsid w:val="003F2828"/>
    <w:rsid w:val="003F2E59"/>
    <w:rsid w:val="003F38AF"/>
    <w:rsid w:val="003F3DF6"/>
    <w:rsid w:val="003F4305"/>
    <w:rsid w:val="003F52B7"/>
    <w:rsid w:val="003F5586"/>
    <w:rsid w:val="003F5939"/>
    <w:rsid w:val="003F5D0A"/>
    <w:rsid w:val="003F6158"/>
    <w:rsid w:val="003F6709"/>
    <w:rsid w:val="003F6AF6"/>
    <w:rsid w:val="003F740B"/>
    <w:rsid w:val="00400072"/>
    <w:rsid w:val="00400089"/>
    <w:rsid w:val="004004E0"/>
    <w:rsid w:val="004008C9"/>
    <w:rsid w:val="004010C2"/>
    <w:rsid w:val="00401361"/>
    <w:rsid w:val="0040194B"/>
    <w:rsid w:val="004028BC"/>
    <w:rsid w:val="0040460F"/>
    <w:rsid w:val="0040523D"/>
    <w:rsid w:val="0040525A"/>
    <w:rsid w:val="0040649D"/>
    <w:rsid w:val="00406BF8"/>
    <w:rsid w:val="004102E6"/>
    <w:rsid w:val="004109D5"/>
    <w:rsid w:val="00410C6B"/>
    <w:rsid w:val="0041148F"/>
    <w:rsid w:val="00411B2B"/>
    <w:rsid w:val="004123BE"/>
    <w:rsid w:val="00412D74"/>
    <w:rsid w:val="0041318E"/>
    <w:rsid w:val="00413784"/>
    <w:rsid w:val="00413C35"/>
    <w:rsid w:val="004140BD"/>
    <w:rsid w:val="00415214"/>
    <w:rsid w:val="00416013"/>
    <w:rsid w:val="0041701C"/>
    <w:rsid w:val="00417688"/>
    <w:rsid w:val="004178C8"/>
    <w:rsid w:val="004203A4"/>
    <w:rsid w:val="00420CD3"/>
    <w:rsid w:val="00422A97"/>
    <w:rsid w:val="00423C98"/>
    <w:rsid w:val="00423C9C"/>
    <w:rsid w:val="00423DC8"/>
    <w:rsid w:val="0042420C"/>
    <w:rsid w:val="00424339"/>
    <w:rsid w:val="00425C6A"/>
    <w:rsid w:val="00425CEF"/>
    <w:rsid w:val="00426124"/>
    <w:rsid w:val="00426A9E"/>
    <w:rsid w:val="00426F11"/>
    <w:rsid w:val="004274B1"/>
    <w:rsid w:val="00427E58"/>
    <w:rsid w:val="004308FF"/>
    <w:rsid w:val="0043114D"/>
    <w:rsid w:val="004312EE"/>
    <w:rsid w:val="0043193B"/>
    <w:rsid w:val="00431BFE"/>
    <w:rsid w:val="00431D30"/>
    <w:rsid w:val="00431E0C"/>
    <w:rsid w:val="004331AE"/>
    <w:rsid w:val="00433260"/>
    <w:rsid w:val="00433BDF"/>
    <w:rsid w:val="00433BF2"/>
    <w:rsid w:val="00434488"/>
    <w:rsid w:val="00436F16"/>
    <w:rsid w:val="004379BE"/>
    <w:rsid w:val="00437FAA"/>
    <w:rsid w:val="00440189"/>
    <w:rsid w:val="00440CA3"/>
    <w:rsid w:val="00441136"/>
    <w:rsid w:val="0044171F"/>
    <w:rsid w:val="00441F9D"/>
    <w:rsid w:val="00442DDA"/>
    <w:rsid w:val="004430FE"/>
    <w:rsid w:val="0044345C"/>
    <w:rsid w:val="0044395A"/>
    <w:rsid w:val="00444306"/>
    <w:rsid w:val="0044443E"/>
    <w:rsid w:val="004454F6"/>
    <w:rsid w:val="00445E5D"/>
    <w:rsid w:val="00445FCF"/>
    <w:rsid w:val="0044604F"/>
    <w:rsid w:val="0044618C"/>
    <w:rsid w:val="004464C6"/>
    <w:rsid w:val="004508EA"/>
    <w:rsid w:val="004508EF"/>
    <w:rsid w:val="004509D6"/>
    <w:rsid w:val="00450D2C"/>
    <w:rsid w:val="00451889"/>
    <w:rsid w:val="00452286"/>
    <w:rsid w:val="0045280B"/>
    <w:rsid w:val="004528CF"/>
    <w:rsid w:val="0045302B"/>
    <w:rsid w:val="0045351D"/>
    <w:rsid w:val="0045404F"/>
    <w:rsid w:val="0045438E"/>
    <w:rsid w:val="00454977"/>
    <w:rsid w:val="004558AC"/>
    <w:rsid w:val="00455A78"/>
    <w:rsid w:val="004563EF"/>
    <w:rsid w:val="0045656D"/>
    <w:rsid w:val="00456B9A"/>
    <w:rsid w:val="00456BF2"/>
    <w:rsid w:val="00456C29"/>
    <w:rsid w:val="00457E4C"/>
    <w:rsid w:val="004604C9"/>
    <w:rsid w:val="0046079A"/>
    <w:rsid w:val="0046079F"/>
    <w:rsid w:val="0046088E"/>
    <w:rsid w:val="004609F7"/>
    <w:rsid w:val="00461155"/>
    <w:rsid w:val="0046117B"/>
    <w:rsid w:val="00461871"/>
    <w:rsid w:val="00462699"/>
    <w:rsid w:val="00463681"/>
    <w:rsid w:val="00463D14"/>
    <w:rsid w:val="0046444C"/>
    <w:rsid w:val="0046633A"/>
    <w:rsid w:val="00467C9F"/>
    <w:rsid w:val="004703F8"/>
    <w:rsid w:val="00470757"/>
    <w:rsid w:val="00470A25"/>
    <w:rsid w:val="00470D69"/>
    <w:rsid w:val="00470FB8"/>
    <w:rsid w:val="00471B6D"/>
    <w:rsid w:val="00472419"/>
    <w:rsid w:val="00472742"/>
    <w:rsid w:val="00472938"/>
    <w:rsid w:val="004729AC"/>
    <w:rsid w:val="00472ABC"/>
    <w:rsid w:val="00472B5C"/>
    <w:rsid w:val="0047302D"/>
    <w:rsid w:val="004731B3"/>
    <w:rsid w:val="004734B9"/>
    <w:rsid w:val="00473591"/>
    <w:rsid w:val="004738D0"/>
    <w:rsid w:val="00473A71"/>
    <w:rsid w:val="0047580F"/>
    <w:rsid w:val="0047644D"/>
    <w:rsid w:val="004765FD"/>
    <w:rsid w:val="0047663D"/>
    <w:rsid w:val="0047702C"/>
    <w:rsid w:val="004779B7"/>
    <w:rsid w:val="00477C23"/>
    <w:rsid w:val="0048076F"/>
    <w:rsid w:val="0048091D"/>
    <w:rsid w:val="00480E7B"/>
    <w:rsid w:val="004812F5"/>
    <w:rsid w:val="004819E2"/>
    <w:rsid w:val="00481C9F"/>
    <w:rsid w:val="00482A93"/>
    <w:rsid w:val="00482AD7"/>
    <w:rsid w:val="00483FFA"/>
    <w:rsid w:val="0048495D"/>
    <w:rsid w:val="0048512A"/>
    <w:rsid w:val="0048526A"/>
    <w:rsid w:val="00485F3B"/>
    <w:rsid w:val="00486416"/>
    <w:rsid w:val="0048657D"/>
    <w:rsid w:val="00487390"/>
    <w:rsid w:val="004877E8"/>
    <w:rsid w:val="00487A59"/>
    <w:rsid w:val="00487C5D"/>
    <w:rsid w:val="004904E6"/>
    <w:rsid w:val="00490A63"/>
    <w:rsid w:val="004914CF"/>
    <w:rsid w:val="004919B7"/>
    <w:rsid w:val="00491E97"/>
    <w:rsid w:val="00492E33"/>
    <w:rsid w:val="00493D4C"/>
    <w:rsid w:val="00493F17"/>
    <w:rsid w:val="00494823"/>
    <w:rsid w:val="00494BF1"/>
    <w:rsid w:val="0049511C"/>
    <w:rsid w:val="0049566C"/>
    <w:rsid w:val="00495DC9"/>
    <w:rsid w:val="00496012"/>
    <w:rsid w:val="00496558"/>
    <w:rsid w:val="004965B2"/>
    <w:rsid w:val="00497149"/>
    <w:rsid w:val="0049740C"/>
    <w:rsid w:val="0049795F"/>
    <w:rsid w:val="00497A3D"/>
    <w:rsid w:val="004A0878"/>
    <w:rsid w:val="004A1E82"/>
    <w:rsid w:val="004A225A"/>
    <w:rsid w:val="004A2C90"/>
    <w:rsid w:val="004A2D00"/>
    <w:rsid w:val="004A2E17"/>
    <w:rsid w:val="004A33BB"/>
    <w:rsid w:val="004A5F4E"/>
    <w:rsid w:val="004A6EB1"/>
    <w:rsid w:val="004A75AD"/>
    <w:rsid w:val="004A7A5F"/>
    <w:rsid w:val="004B00F8"/>
    <w:rsid w:val="004B05FA"/>
    <w:rsid w:val="004B0F40"/>
    <w:rsid w:val="004B2209"/>
    <w:rsid w:val="004B287A"/>
    <w:rsid w:val="004B465F"/>
    <w:rsid w:val="004B486E"/>
    <w:rsid w:val="004B4D3A"/>
    <w:rsid w:val="004B4EA3"/>
    <w:rsid w:val="004B5297"/>
    <w:rsid w:val="004B563F"/>
    <w:rsid w:val="004B678B"/>
    <w:rsid w:val="004B6CD0"/>
    <w:rsid w:val="004B6D85"/>
    <w:rsid w:val="004B7E4E"/>
    <w:rsid w:val="004C018C"/>
    <w:rsid w:val="004C0A74"/>
    <w:rsid w:val="004C0D30"/>
    <w:rsid w:val="004C0E49"/>
    <w:rsid w:val="004C0F79"/>
    <w:rsid w:val="004C1246"/>
    <w:rsid w:val="004C139D"/>
    <w:rsid w:val="004C1567"/>
    <w:rsid w:val="004C1F07"/>
    <w:rsid w:val="004C2B84"/>
    <w:rsid w:val="004C4173"/>
    <w:rsid w:val="004C4A3B"/>
    <w:rsid w:val="004C4C4B"/>
    <w:rsid w:val="004C4FBF"/>
    <w:rsid w:val="004C5502"/>
    <w:rsid w:val="004C56F0"/>
    <w:rsid w:val="004C586A"/>
    <w:rsid w:val="004C5E87"/>
    <w:rsid w:val="004C6000"/>
    <w:rsid w:val="004C6356"/>
    <w:rsid w:val="004C6ADD"/>
    <w:rsid w:val="004C743E"/>
    <w:rsid w:val="004C74FB"/>
    <w:rsid w:val="004C7A67"/>
    <w:rsid w:val="004C7B44"/>
    <w:rsid w:val="004C7CE2"/>
    <w:rsid w:val="004D0A22"/>
    <w:rsid w:val="004D0D42"/>
    <w:rsid w:val="004D26C2"/>
    <w:rsid w:val="004D2E52"/>
    <w:rsid w:val="004D3798"/>
    <w:rsid w:val="004D3E75"/>
    <w:rsid w:val="004D42C6"/>
    <w:rsid w:val="004D5480"/>
    <w:rsid w:val="004D594A"/>
    <w:rsid w:val="004D64A0"/>
    <w:rsid w:val="004D65F9"/>
    <w:rsid w:val="004D699E"/>
    <w:rsid w:val="004D6E9B"/>
    <w:rsid w:val="004D74D0"/>
    <w:rsid w:val="004D7758"/>
    <w:rsid w:val="004D7D43"/>
    <w:rsid w:val="004E0A3A"/>
    <w:rsid w:val="004E188E"/>
    <w:rsid w:val="004E1B1B"/>
    <w:rsid w:val="004E251D"/>
    <w:rsid w:val="004E27FE"/>
    <w:rsid w:val="004E290D"/>
    <w:rsid w:val="004E2CAE"/>
    <w:rsid w:val="004E3543"/>
    <w:rsid w:val="004E4CE4"/>
    <w:rsid w:val="004E4EDF"/>
    <w:rsid w:val="004E524B"/>
    <w:rsid w:val="004E5B02"/>
    <w:rsid w:val="004E6144"/>
    <w:rsid w:val="004E7909"/>
    <w:rsid w:val="004F0173"/>
    <w:rsid w:val="004F03EE"/>
    <w:rsid w:val="004F0E21"/>
    <w:rsid w:val="004F2356"/>
    <w:rsid w:val="004F2A75"/>
    <w:rsid w:val="004F31FA"/>
    <w:rsid w:val="004F3424"/>
    <w:rsid w:val="004F4627"/>
    <w:rsid w:val="004F4D45"/>
    <w:rsid w:val="004F4FC7"/>
    <w:rsid w:val="004F57C5"/>
    <w:rsid w:val="004F58C3"/>
    <w:rsid w:val="004F6FE1"/>
    <w:rsid w:val="00500082"/>
    <w:rsid w:val="00500BD6"/>
    <w:rsid w:val="005012FA"/>
    <w:rsid w:val="005020F6"/>
    <w:rsid w:val="00503148"/>
    <w:rsid w:val="005039BE"/>
    <w:rsid w:val="0050470D"/>
    <w:rsid w:val="00505223"/>
    <w:rsid w:val="00505948"/>
    <w:rsid w:val="00505FFA"/>
    <w:rsid w:val="005106EE"/>
    <w:rsid w:val="005115D6"/>
    <w:rsid w:val="0051220B"/>
    <w:rsid w:val="005128A1"/>
    <w:rsid w:val="00512B0D"/>
    <w:rsid w:val="00513117"/>
    <w:rsid w:val="00513D6C"/>
    <w:rsid w:val="005153AF"/>
    <w:rsid w:val="005154B0"/>
    <w:rsid w:val="005155AB"/>
    <w:rsid w:val="00516FC9"/>
    <w:rsid w:val="005171A7"/>
    <w:rsid w:val="005171B2"/>
    <w:rsid w:val="00517612"/>
    <w:rsid w:val="005178B8"/>
    <w:rsid w:val="00517B3C"/>
    <w:rsid w:val="00517BE5"/>
    <w:rsid w:val="00520211"/>
    <w:rsid w:val="00520484"/>
    <w:rsid w:val="0052094B"/>
    <w:rsid w:val="00521A67"/>
    <w:rsid w:val="00523EF7"/>
    <w:rsid w:val="00524930"/>
    <w:rsid w:val="00524A72"/>
    <w:rsid w:val="00524B62"/>
    <w:rsid w:val="0052505A"/>
    <w:rsid w:val="0052667B"/>
    <w:rsid w:val="0052713B"/>
    <w:rsid w:val="00527433"/>
    <w:rsid w:val="0052774D"/>
    <w:rsid w:val="0052791D"/>
    <w:rsid w:val="005279C8"/>
    <w:rsid w:val="00527B25"/>
    <w:rsid w:val="00527C22"/>
    <w:rsid w:val="005309F3"/>
    <w:rsid w:val="005309FA"/>
    <w:rsid w:val="00530BB0"/>
    <w:rsid w:val="00530C24"/>
    <w:rsid w:val="00532782"/>
    <w:rsid w:val="005331D9"/>
    <w:rsid w:val="005336B4"/>
    <w:rsid w:val="005347D8"/>
    <w:rsid w:val="005349AB"/>
    <w:rsid w:val="005349F8"/>
    <w:rsid w:val="00535715"/>
    <w:rsid w:val="0053592A"/>
    <w:rsid w:val="00535C88"/>
    <w:rsid w:val="00535D2E"/>
    <w:rsid w:val="00535D8F"/>
    <w:rsid w:val="00535F13"/>
    <w:rsid w:val="00536284"/>
    <w:rsid w:val="00536A83"/>
    <w:rsid w:val="00536C7C"/>
    <w:rsid w:val="00537076"/>
    <w:rsid w:val="00537B4F"/>
    <w:rsid w:val="00537B90"/>
    <w:rsid w:val="0054085B"/>
    <w:rsid w:val="00541212"/>
    <w:rsid w:val="00541340"/>
    <w:rsid w:val="00542E14"/>
    <w:rsid w:val="005434A1"/>
    <w:rsid w:val="00544035"/>
    <w:rsid w:val="0054464B"/>
    <w:rsid w:val="005448E0"/>
    <w:rsid w:val="00544B78"/>
    <w:rsid w:val="00544D9E"/>
    <w:rsid w:val="00545DA9"/>
    <w:rsid w:val="005463DE"/>
    <w:rsid w:val="005465D9"/>
    <w:rsid w:val="0054788B"/>
    <w:rsid w:val="00547AB3"/>
    <w:rsid w:val="00550E32"/>
    <w:rsid w:val="00550EA7"/>
    <w:rsid w:val="00551356"/>
    <w:rsid w:val="005515FE"/>
    <w:rsid w:val="0055264E"/>
    <w:rsid w:val="005535AA"/>
    <w:rsid w:val="00553772"/>
    <w:rsid w:val="0055390F"/>
    <w:rsid w:val="00553A09"/>
    <w:rsid w:val="00553D70"/>
    <w:rsid w:val="005541C0"/>
    <w:rsid w:val="00555A84"/>
    <w:rsid w:val="00556925"/>
    <w:rsid w:val="0055790A"/>
    <w:rsid w:val="005602C4"/>
    <w:rsid w:val="005613A1"/>
    <w:rsid w:val="00561404"/>
    <w:rsid w:val="00561683"/>
    <w:rsid w:val="0056194D"/>
    <w:rsid w:val="00562052"/>
    <w:rsid w:val="00562242"/>
    <w:rsid w:val="00562329"/>
    <w:rsid w:val="0056234F"/>
    <w:rsid w:val="0056244C"/>
    <w:rsid w:val="0056296C"/>
    <w:rsid w:val="00562F12"/>
    <w:rsid w:val="005639FB"/>
    <w:rsid w:val="00563D27"/>
    <w:rsid w:val="00564652"/>
    <w:rsid w:val="005647E5"/>
    <w:rsid w:val="00564875"/>
    <w:rsid w:val="00564D85"/>
    <w:rsid w:val="00564FB9"/>
    <w:rsid w:val="005651FD"/>
    <w:rsid w:val="005653E0"/>
    <w:rsid w:val="00565BFB"/>
    <w:rsid w:val="00565CA0"/>
    <w:rsid w:val="00566074"/>
    <w:rsid w:val="00566AE2"/>
    <w:rsid w:val="00566B05"/>
    <w:rsid w:val="005676D3"/>
    <w:rsid w:val="00567D13"/>
    <w:rsid w:val="005700A4"/>
    <w:rsid w:val="00571A00"/>
    <w:rsid w:val="00571F16"/>
    <w:rsid w:val="0057218D"/>
    <w:rsid w:val="00572370"/>
    <w:rsid w:val="00573414"/>
    <w:rsid w:val="005737AE"/>
    <w:rsid w:val="00573D89"/>
    <w:rsid w:val="00574CE7"/>
    <w:rsid w:val="00575EC2"/>
    <w:rsid w:val="00576682"/>
    <w:rsid w:val="005772E6"/>
    <w:rsid w:val="00577595"/>
    <w:rsid w:val="00577B0F"/>
    <w:rsid w:val="00577C3C"/>
    <w:rsid w:val="00580555"/>
    <w:rsid w:val="005806C1"/>
    <w:rsid w:val="00580A4C"/>
    <w:rsid w:val="00581828"/>
    <w:rsid w:val="00581E10"/>
    <w:rsid w:val="00581EAF"/>
    <w:rsid w:val="00581F1D"/>
    <w:rsid w:val="005823D9"/>
    <w:rsid w:val="005825D8"/>
    <w:rsid w:val="005829B1"/>
    <w:rsid w:val="00582EEE"/>
    <w:rsid w:val="00583E3F"/>
    <w:rsid w:val="00584457"/>
    <w:rsid w:val="00584914"/>
    <w:rsid w:val="005851E2"/>
    <w:rsid w:val="00585537"/>
    <w:rsid w:val="005861E4"/>
    <w:rsid w:val="00586CC8"/>
    <w:rsid w:val="00586F0E"/>
    <w:rsid w:val="0059047B"/>
    <w:rsid w:val="005909CD"/>
    <w:rsid w:val="00591866"/>
    <w:rsid w:val="00591C2C"/>
    <w:rsid w:val="005925E0"/>
    <w:rsid w:val="00592765"/>
    <w:rsid w:val="00592B81"/>
    <w:rsid w:val="005930C9"/>
    <w:rsid w:val="00593777"/>
    <w:rsid w:val="005937CF"/>
    <w:rsid w:val="005947C1"/>
    <w:rsid w:val="00594961"/>
    <w:rsid w:val="00594C5B"/>
    <w:rsid w:val="005956E4"/>
    <w:rsid w:val="00595B20"/>
    <w:rsid w:val="00595D51"/>
    <w:rsid w:val="005962EA"/>
    <w:rsid w:val="00596BC8"/>
    <w:rsid w:val="00596BDE"/>
    <w:rsid w:val="00596E6D"/>
    <w:rsid w:val="0059733B"/>
    <w:rsid w:val="0059780B"/>
    <w:rsid w:val="005979A9"/>
    <w:rsid w:val="00597D83"/>
    <w:rsid w:val="005A001D"/>
    <w:rsid w:val="005A0607"/>
    <w:rsid w:val="005A0615"/>
    <w:rsid w:val="005A15FB"/>
    <w:rsid w:val="005A2470"/>
    <w:rsid w:val="005A396F"/>
    <w:rsid w:val="005A3B6B"/>
    <w:rsid w:val="005A3CB5"/>
    <w:rsid w:val="005A3D59"/>
    <w:rsid w:val="005A453B"/>
    <w:rsid w:val="005A5431"/>
    <w:rsid w:val="005A54FD"/>
    <w:rsid w:val="005A68CC"/>
    <w:rsid w:val="005A758F"/>
    <w:rsid w:val="005A771D"/>
    <w:rsid w:val="005A7731"/>
    <w:rsid w:val="005A7ACF"/>
    <w:rsid w:val="005B0DB0"/>
    <w:rsid w:val="005B18B5"/>
    <w:rsid w:val="005B1BD5"/>
    <w:rsid w:val="005B2D6B"/>
    <w:rsid w:val="005B2E30"/>
    <w:rsid w:val="005B320C"/>
    <w:rsid w:val="005B4511"/>
    <w:rsid w:val="005B459C"/>
    <w:rsid w:val="005B562D"/>
    <w:rsid w:val="005B683A"/>
    <w:rsid w:val="005B738D"/>
    <w:rsid w:val="005C083C"/>
    <w:rsid w:val="005C08CF"/>
    <w:rsid w:val="005C0904"/>
    <w:rsid w:val="005C0AF8"/>
    <w:rsid w:val="005C2097"/>
    <w:rsid w:val="005C2874"/>
    <w:rsid w:val="005C3023"/>
    <w:rsid w:val="005C4285"/>
    <w:rsid w:val="005C50A5"/>
    <w:rsid w:val="005C540E"/>
    <w:rsid w:val="005C551C"/>
    <w:rsid w:val="005C5CD4"/>
    <w:rsid w:val="005C65C7"/>
    <w:rsid w:val="005C6672"/>
    <w:rsid w:val="005C66CD"/>
    <w:rsid w:val="005C6AEE"/>
    <w:rsid w:val="005C6C03"/>
    <w:rsid w:val="005C72FC"/>
    <w:rsid w:val="005C7826"/>
    <w:rsid w:val="005D15DB"/>
    <w:rsid w:val="005D266A"/>
    <w:rsid w:val="005D2748"/>
    <w:rsid w:val="005D3197"/>
    <w:rsid w:val="005D3501"/>
    <w:rsid w:val="005D3955"/>
    <w:rsid w:val="005D39F6"/>
    <w:rsid w:val="005D49C4"/>
    <w:rsid w:val="005D51CC"/>
    <w:rsid w:val="005D54F0"/>
    <w:rsid w:val="005D6197"/>
    <w:rsid w:val="005D65B8"/>
    <w:rsid w:val="005D715B"/>
    <w:rsid w:val="005D72F9"/>
    <w:rsid w:val="005D7640"/>
    <w:rsid w:val="005D785B"/>
    <w:rsid w:val="005E0C1C"/>
    <w:rsid w:val="005E1093"/>
    <w:rsid w:val="005E13B2"/>
    <w:rsid w:val="005E1617"/>
    <w:rsid w:val="005E2132"/>
    <w:rsid w:val="005E3773"/>
    <w:rsid w:val="005E5BEB"/>
    <w:rsid w:val="005E638F"/>
    <w:rsid w:val="005E69CC"/>
    <w:rsid w:val="005E6A6A"/>
    <w:rsid w:val="005E6ED5"/>
    <w:rsid w:val="005E6F8B"/>
    <w:rsid w:val="005F0413"/>
    <w:rsid w:val="005F0AB7"/>
    <w:rsid w:val="005F1834"/>
    <w:rsid w:val="005F2061"/>
    <w:rsid w:val="005F23B7"/>
    <w:rsid w:val="005F3907"/>
    <w:rsid w:val="005F3D38"/>
    <w:rsid w:val="005F4C79"/>
    <w:rsid w:val="005F5273"/>
    <w:rsid w:val="005F5AF4"/>
    <w:rsid w:val="005F6227"/>
    <w:rsid w:val="005F654A"/>
    <w:rsid w:val="005F6E2B"/>
    <w:rsid w:val="005F7F97"/>
    <w:rsid w:val="00600871"/>
    <w:rsid w:val="00600E52"/>
    <w:rsid w:val="006017EF"/>
    <w:rsid w:val="00601CC0"/>
    <w:rsid w:val="006024C0"/>
    <w:rsid w:val="006051B8"/>
    <w:rsid w:val="0060684A"/>
    <w:rsid w:val="00606B0D"/>
    <w:rsid w:val="00606F69"/>
    <w:rsid w:val="00607115"/>
    <w:rsid w:val="00607BA0"/>
    <w:rsid w:val="00607CF3"/>
    <w:rsid w:val="00610288"/>
    <w:rsid w:val="006108C6"/>
    <w:rsid w:val="006114C1"/>
    <w:rsid w:val="006128B4"/>
    <w:rsid w:val="00613721"/>
    <w:rsid w:val="00613FD3"/>
    <w:rsid w:val="00615243"/>
    <w:rsid w:val="0061560D"/>
    <w:rsid w:val="00615CEC"/>
    <w:rsid w:val="00617026"/>
    <w:rsid w:val="0061728B"/>
    <w:rsid w:val="00617675"/>
    <w:rsid w:val="0061770F"/>
    <w:rsid w:val="00617B99"/>
    <w:rsid w:val="006202AF"/>
    <w:rsid w:val="006202E3"/>
    <w:rsid w:val="0062205C"/>
    <w:rsid w:val="00622727"/>
    <w:rsid w:val="00623894"/>
    <w:rsid w:val="00624BCD"/>
    <w:rsid w:val="00624EFD"/>
    <w:rsid w:val="006255D3"/>
    <w:rsid w:val="006255F5"/>
    <w:rsid w:val="0062581D"/>
    <w:rsid w:val="006259C4"/>
    <w:rsid w:val="00625BA5"/>
    <w:rsid w:val="00625EA6"/>
    <w:rsid w:val="006261E0"/>
    <w:rsid w:val="006265D6"/>
    <w:rsid w:val="0062764D"/>
    <w:rsid w:val="0063075F"/>
    <w:rsid w:val="00632754"/>
    <w:rsid w:val="00633A1A"/>
    <w:rsid w:val="00634D55"/>
    <w:rsid w:val="00634D7A"/>
    <w:rsid w:val="00634E87"/>
    <w:rsid w:val="00634EE2"/>
    <w:rsid w:val="00635EF7"/>
    <w:rsid w:val="00636849"/>
    <w:rsid w:val="0063685A"/>
    <w:rsid w:val="00636A72"/>
    <w:rsid w:val="006371F7"/>
    <w:rsid w:val="00637D97"/>
    <w:rsid w:val="00637F3E"/>
    <w:rsid w:val="00640283"/>
    <w:rsid w:val="00640914"/>
    <w:rsid w:val="00640E36"/>
    <w:rsid w:val="00641201"/>
    <w:rsid w:val="00642F28"/>
    <w:rsid w:val="00643BCA"/>
    <w:rsid w:val="00644642"/>
    <w:rsid w:val="00644EEA"/>
    <w:rsid w:val="0064518C"/>
    <w:rsid w:val="00645913"/>
    <w:rsid w:val="00645F15"/>
    <w:rsid w:val="006463AC"/>
    <w:rsid w:val="006473FF"/>
    <w:rsid w:val="00650417"/>
    <w:rsid w:val="006509E7"/>
    <w:rsid w:val="006517AA"/>
    <w:rsid w:val="00651900"/>
    <w:rsid w:val="00652494"/>
    <w:rsid w:val="006539A6"/>
    <w:rsid w:val="006544BA"/>
    <w:rsid w:val="006545A0"/>
    <w:rsid w:val="006555E7"/>
    <w:rsid w:val="00655E91"/>
    <w:rsid w:val="00661721"/>
    <w:rsid w:val="006618FE"/>
    <w:rsid w:val="00661C17"/>
    <w:rsid w:val="00661D15"/>
    <w:rsid w:val="0066202A"/>
    <w:rsid w:val="00662105"/>
    <w:rsid w:val="00662E2E"/>
    <w:rsid w:val="006654B6"/>
    <w:rsid w:val="00665BD3"/>
    <w:rsid w:val="00666E14"/>
    <w:rsid w:val="00667B05"/>
    <w:rsid w:val="00670D72"/>
    <w:rsid w:val="00670DA4"/>
    <w:rsid w:val="00670FC9"/>
    <w:rsid w:val="0067169C"/>
    <w:rsid w:val="006719F1"/>
    <w:rsid w:val="00673A34"/>
    <w:rsid w:val="00673D9F"/>
    <w:rsid w:val="00675961"/>
    <w:rsid w:val="00675D30"/>
    <w:rsid w:val="0067667B"/>
    <w:rsid w:val="00677A2E"/>
    <w:rsid w:val="00680E4B"/>
    <w:rsid w:val="006818DF"/>
    <w:rsid w:val="0068372F"/>
    <w:rsid w:val="006841DD"/>
    <w:rsid w:val="006841FA"/>
    <w:rsid w:val="0068435D"/>
    <w:rsid w:val="00684906"/>
    <w:rsid w:val="00685DD1"/>
    <w:rsid w:val="006868FB"/>
    <w:rsid w:val="0068720C"/>
    <w:rsid w:val="00687587"/>
    <w:rsid w:val="006876AF"/>
    <w:rsid w:val="006900B1"/>
    <w:rsid w:val="006912A4"/>
    <w:rsid w:val="0069131F"/>
    <w:rsid w:val="006918D7"/>
    <w:rsid w:val="00691989"/>
    <w:rsid w:val="00691A08"/>
    <w:rsid w:val="00691AF5"/>
    <w:rsid w:val="00691CD4"/>
    <w:rsid w:val="00692ABA"/>
    <w:rsid w:val="0069402F"/>
    <w:rsid w:val="006950D1"/>
    <w:rsid w:val="00695636"/>
    <w:rsid w:val="00695979"/>
    <w:rsid w:val="00695C0E"/>
    <w:rsid w:val="00695D12"/>
    <w:rsid w:val="00696019"/>
    <w:rsid w:val="0069639D"/>
    <w:rsid w:val="00697AAC"/>
    <w:rsid w:val="006A0A82"/>
    <w:rsid w:val="006A3195"/>
    <w:rsid w:val="006A3367"/>
    <w:rsid w:val="006A38FA"/>
    <w:rsid w:val="006A3CBD"/>
    <w:rsid w:val="006A5316"/>
    <w:rsid w:val="006A68BB"/>
    <w:rsid w:val="006A69CC"/>
    <w:rsid w:val="006A702C"/>
    <w:rsid w:val="006A71F8"/>
    <w:rsid w:val="006A7ED8"/>
    <w:rsid w:val="006B09C7"/>
    <w:rsid w:val="006B10AC"/>
    <w:rsid w:val="006B12AB"/>
    <w:rsid w:val="006B24F1"/>
    <w:rsid w:val="006B36C4"/>
    <w:rsid w:val="006B3B22"/>
    <w:rsid w:val="006B5ED4"/>
    <w:rsid w:val="006B602D"/>
    <w:rsid w:val="006B6C84"/>
    <w:rsid w:val="006B6FD4"/>
    <w:rsid w:val="006B70E8"/>
    <w:rsid w:val="006B7296"/>
    <w:rsid w:val="006C0103"/>
    <w:rsid w:val="006C067E"/>
    <w:rsid w:val="006C08BF"/>
    <w:rsid w:val="006C17B2"/>
    <w:rsid w:val="006C19AF"/>
    <w:rsid w:val="006C1C56"/>
    <w:rsid w:val="006C2766"/>
    <w:rsid w:val="006C2C98"/>
    <w:rsid w:val="006C4C66"/>
    <w:rsid w:val="006C5136"/>
    <w:rsid w:val="006C523B"/>
    <w:rsid w:val="006C5591"/>
    <w:rsid w:val="006C63D7"/>
    <w:rsid w:val="006C7018"/>
    <w:rsid w:val="006C74F9"/>
    <w:rsid w:val="006C7D75"/>
    <w:rsid w:val="006D0820"/>
    <w:rsid w:val="006D12E8"/>
    <w:rsid w:val="006D1BD2"/>
    <w:rsid w:val="006D2AC0"/>
    <w:rsid w:val="006D3104"/>
    <w:rsid w:val="006D334F"/>
    <w:rsid w:val="006D3690"/>
    <w:rsid w:val="006D3834"/>
    <w:rsid w:val="006D396A"/>
    <w:rsid w:val="006D3E06"/>
    <w:rsid w:val="006D4B3D"/>
    <w:rsid w:val="006D4DA0"/>
    <w:rsid w:val="006D4DC1"/>
    <w:rsid w:val="006D536A"/>
    <w:rsid w:val="006D54A9"/>
    <w:rsid w:val="006D59BF"/>
    <w:rsid w:val="006D6FBB"/>
    <w:rsid w:val="006D759F"/>
    <w:rsid w:val="006E22CD"/>
    <w:rsid w:val="006E25AD"/>
    <w:rsid w:val="006E2E97"/>
    <w:rsid w:val="006E355F"/>
    <w:rsid w:val="006E46C1"/>
    <w:rsid w:val="006E4919"/>
    <w:rsid w:val="006E6244"/>
    <w:rsid w:val="006E62AF"/>
    <w:rsid w:val="006E6529"/>
    <w:rsid w:val="006E7209"/>
    <w:rsid w:val="006E79AE"/>
    <w:rsid w:val="006F0C35"/>
    <w:rsid w:val="006F10AF"/>
    <w:rsid w:val="006F1263"/>
    <w:rsid w:val="006F1649"/>
    <w:rsid w:val="006F3986"/>
    <w:rsid w:val="006F3AF2"/>
    <w:rsid w:val="006F3C8B"/>
    <w:rsid w:val="006F3D41"/>
    <w:rsid w:val="006F3DCA"/>
    <w:rsid w:val="006F3E46"/>
    <w:rsid w:val="006F44EE"/>
    <w:rsid w:val="006F4620"/>
    <w:rsid w:val="006F528A"/>
    <w:rsid w:val="006F55A4"/>
    <w:rsid w:val="006F6163"/>
    <w:rsid w:val="006F64A6"/>
    <w:rsid w:val="006F6941"/>
    <w:rsid w:val="006F698B"/>
    <w:rsid w:val="006F7A36"/>
    <w:rsid w:val="00700886"/>
    <w:rsid w:val="00700C82"/>
    <w:rsid w:val="00702BE5"/>
    <w:rsid w:val="00703C49"/>
    <w:rsid w:val="00704275"/>
    <w:rsid w:val="00704456"/>
    <w:rsid w:val="007047F2"/>
    <w:rsid w:val="0070497C"/>
    <w:rsid w:val="00704C20"/>
    <w:rsid w:val="00705351"/>
    <w:rsid w:val="00706636"/>
    <w:rsid w:val="00706911"/>
    <w:rsid w:val="007069D1"/>
    <w:rsid w:val="00706B38"/>
    <w:rsid w:val="007102F4"/>
    <w:rsid w:val="00710A0B"/>
    <w:rsid w:val="007118A9"/>
    <w:rsid w:val="00712598"/>
    <w:rsid w:val="0071307E"/>
    <w:rsid w:val="00713654"/>
    <w:rsid w:val="007137CF"/>
    <w:rsid w:val="00713BD4"/>
    <w:rsid w:val="00714DEC"/>
    <w:rsid w:val="00714E66"/>
    <w:rsid w:val="00714F6C"/>
    <w:rsid w:val="007157F6"/>
    <w:rsid w:val="0071580C"/>
    <w:rsid w:val="00715AB1"/>
    <w:rsid w:val="00715DFA"/>
    <w:rsid w:val="00715EED"/>
    <w:rsid w:val="007161EA"/>
    <w:rsid w:val="0071664D"/>
    <w:rsid w:val="00716F36"/>
    <w:rsid w:val="0071774C"/>
    <w:rsid w:val="007179E3"/>
    <w:rsid w:val="00717F03"/>
    <w:rsid w:val="00717F12"/>
    <w:rsid w:val="00717FC0"/>
    <w:rsid w:val="00720844"/>
    <w:rsid w:val="00721107"/>
    <w:rsid w:val="007215A7"/>
    <w:rsid w:val="00722572"/>
    <w:rsid w:val="0072419B"/>
    <w:rsid w:val="007245DB"/>
    <w:rsid w:val="007246E9"/>
    <w:rsid w:val="00724B9F"/>
    <w:rsid w:val="00725D5B"/>
    <w:rsid w:val="00730E8C"/>
    <w:rsid w:val="00732031"/>
    <w:rsid w:val="00732888"/>
    <w:rsid w:val="00732CC9"/>
    <w:rsid w:val="0073357B"/>
    <w:rsid w:val="007335C4"/>
    <w:rsid w:val="00733F79"/>
    <w:rsid w:val="0073594D"/>
    <w:rsid w:val="00735A0C"/>
    <w:rsid w:val="00735B07"/>
    <w:rsid w:val="00736909"/>
    <w:rsid w:val="00736A51"/>
    <w:rsid w:val="0074017D"/>
    <w:rsid w:val="00740BC3"/>
    <w:rsid w:val="0074229C"/>
    <w:rsid w:val="007429A2"/>
    <w:rsid w:val="0074345F"/>
    <w:rsid w:val="00743A67"/>
    <w:rsid w:val="00744816"/>
    <w:rsid w:val="007448EE"/>
    <w:rsid w:val="00744F19"/>
    <w:rsid w:val="00745A2F"/>
    <w:rsid w:val="0074610C"/>
    <w:rsid w:val="00746AAE"/>
    <w:rsid w:val="00746FED"/>
    <w:rsid w:val="00747996"/>
    <w:rsid w:val="007479BE"/>
    <w:rsid w:val="007506F7"/>
    <w:rsid w:val="00750C6C"/>
    <w:rsid w:val="0075114C"/>
    <w:rsid w:val="007518A2"/>
    <w:rsid w:val="00752400"/>
    <w:rsid w:val="00752B6D"/>
    <w:rsid w:val="00753178"/>
    <w:rsid w:val="00753AE3"/>
    <w:rsid w:val="00753F36"/>
    <w:rsid w:val="007545B2"/>
    <w:rsid w:val="00754806"/>
    <w:rsid w:val="00754C80"/>
    <w:rsid w:val="00754E1B"/>
    <w:rsid w:val="00754E5F"/>
    <w:rsid w:val="007550E6"/>
    <w:rsid w:val="0075585D"/>
    <w:rsid w:val="00755FC1"/>
    <w:rsid w:val="007568E6"/>
    <w:rsid w:val="007570E6"/>
    <w:rsid w:val="007607F8"/>
    <w:rsid w:val="00761222"/>
    <w:rsid w:val="0076246B"/>
    <w:rsid w:val="00763282"/>
    <w:rsid w:val="00763537"/>
    <w:rsid w:val="00764079"/>
    <w:rsid w:val="00764450"/>
    <w:rsid w:val="0076577B"/>
    <w:rsid w:val="00767708"/>
    <w:rsid w:val="007705BC"/>
    <w:rsid w:val="00770FFC"/>
    <w:rsid w:val="007710A2"/>
    <w:rsid w:val="007710F3"/>
    <w:rsid w:val="00773D90"/>
    <w:rsid w:val="007740EB"/>
    <w:rsid w:val="00774220"/>
    <w:rsid w:val="0077447A"/>
    <w:rsid w:val="0077563F"/>
    <w:rsid w:val="007761FF"/>
    <w:rsid w:val="00776318"/>
    <w:rsid w:val="0077642D"/>
    <w:rsid w:val="007771E0"/>
    <w:rsid w:val="00777851"/>
    <w:rsid w:val="00777CFE"/>
    <w:rsid w:val="00777DBD"/>
    <w:rsid w:val="007804E2"/>
    <w:rsid w:val="00780866"/>
    <w:rsid w:val="00781274"/>
    <w:rsid w:val="00781F75"/>
    <w:rsid w:val="00781FFF"/>
    <w:rsid w:val="00782487"/>
    <w:rsid w:val="0078309F"/>
    <w:rsid w:val="007834F9"/>
    <w:rsid w:val="00783782"/>
    <w:rsid w:val="00783EB8"/>
    <w:rsid w:val="007851E7"/>
    <w:rsid w:val="007860FD"/>
    <w:rsid w:val="00786635"/>
    <w:rsid w:val="0078735F"/>
    <w:rsid w:val="00787B88"/>
    <w:rsid w:val="00787C5E"/>
    <w:rsid w:val="00787ED6"/>
    <w:rsid w:val="007908F1"/>
    <w:rsid w:val="00791288"/>
    <w:rsid w:val="0079391B"/>
    <w:rsid w:val="00794C8F"/>
    <w:rsid w:val="00795003"/>
    <w:rsid w:val="007955A7"/>
    <w:rsid w:val="0079569E"/>
    <w:rsid w:val="00795A35"/>
    <w:rsid w:val="0079641A"/>
    <w:rsid w:val="00797256"/>
    <w:rsid w:val="00797879"/>
    <w:rsid w:val="007A4C11"/>
    <w:rsid w:val="007A5630"/>
    <w:rsid w:val="007A5904"/>
    <w:rsid w:val="007A6055"/>
    <w:rsid w:val="007A6264"/>
    <w:rsid w:val="007A6F78"/>
    <w:rsid w:val="007A71C9"/>
    <w:rsid w:val="007A7268"/>
    <w:rsid w:val="007A79A7"/>
    <w:rsid w:val="007B00A3"/>
    <w:rsid w:val="007B020C"/>
    <w:rsid w:val="007B04AC"/>
    <w:rsid w:val="007B15DC"/>
    <w:rsid w:val="007B1C85"/>
    <w:rsid w:val="007B20ED"/>
    <w:rsid w:val="007B2252"/>
    <w:rsid w:val="007B2982"/>
    <w:rsid w:val="007B3479"/>
    <w:rsid w:val="007B35AE"/>
    <w:rsid w:val="007B36DA"/>
    <w:rsid w:val="007B3787"/>
    <w:rsid w:val="007B440F"/>
    <w:rsid w:val="007B45CC"/>
    <w:rsid w:val="007B4A43"/>
    <w:rsid w:val="007B4CF6"/>
    <w:rsid w:val="007B52EB"/>
    <w:rsid w:val="007B58B3"/>
    <w:rsid w:val="007B5D32"/>
    <w:rsid w:val="007B5E5C"/>
    <w:rsid w:val="007B63CB"/>
    <w:rsid w:val="007B67FB"/>
    <w:rsid w:val="007B67FE"/>
    <w:rsid w:val="007B6C77"/>
    <w:rsid w:val="007B72C9"/>
    <w:rsid w:val="007B7A5E"/>
    <w:rsid w:val="007B7DE2"/>
    <w:rsid w:val="007C0900"/>
    <w:rsid w:val="007C0BBC"/>
    <w:rsid w:val="007C1FFF"/>
    <w:rsid w:val="007C2580"/>
    <w:rsid w:val="007C285C"/>
    <w:rsid w:val="007C2E79"/>
    <w:rsid w:val="007C3EE6"/>
    <w:rsid w:val="007C48EA"/>
    <w:rsid w:val="007C53FB"/>
    <w:rsid w:val="007C549F"/>
    <w:rsid w:val="007C5D92"/>
    <w:rsid w:val="007C5E57"/>
    <w:rsid w:val="007C6150"/>
    <w:rsid w:val="007C618F"/>
    <w:rsid w:val="007C674C"/>
    <w:rsid w:val="007C6929"/>
    <w:rsid w:val="007C69F6"/>
    <w:rsid w:val="007C6A2B"/>
    <w:rsid w:val="007C7090"/>
    <w:rsid w:val="007C7E19"/>
    <w:rsid w:val="007D0C01"/>
    <w:rsid w:val="007D11BE"/>
    <w:rsid w:val="007D1A3A"/>
    <w:rsid w:val="007D28B5"/>
    <w:rsid w:val="007D2BEE"/>
    <w:rsid w:val="007D399A"/>
    <w:rsid w:val="007D4B4D"/>
    <w:rsid w:val="007D5152"/>
    <w:rsid w:val="007D5D79"/>
    <w:rsid w:val="007D7461"/>
    <w:rsid w:val="007D76D9"/>
    <w:rsid w:val="007D7C4D"/>
    <w:rsid w:val="007D7D2F"/>
    <w:rsid w:val="007D7E65"/>
    <w:rsid w:val="007D7F2A"/>
    <w:rsid w:val="007E051B"/>
    <w:rsid w:val="007E097B"/>
    <w:rsid w:val="007E0DBE"/>
    <w:rsid w:val="007E0FF4"/>
    <w:rsid w:val="007E1788"/>
    <w:rsid w:val="007E18CA"/>
    <w:rsid w:val="007E1C17"/>
    <w:rsid w:val="007E1CE3"/>
    <w:rsid w:val="007E2A26"/>
    <w:rsid w:val="007E3866"/>
    <w:rsid w:val="007E38B2"/>
    <w:rsid w:val="007E3C8F"/>
    <w:rsid w:val="007E3CB2"/>
    <w:rsid w:val="007E3D52"/>
    <w:rsid w:val="007E3D7B"/>
    <w:rsid w:val="007E460F"/>
    <w:rsid w:val="007E4CE7"/>
    <w:rsid w:val="007E6102"/>
    <w:rsid w:val="007E65D0"/>
    <w:rsid w:val="007E7684"/>
    <w:rsid w:val="007E76B3"/>
    <w:rsid w:val="007E77E6"/>
    <w:rsid w:val="007E7D84"/>
    <w:rsid w:val="007E7FA0"/>
    <w:rsid w:val="007F08CC"/>
    <w:rsid w:val="007F0E02"/>
    <w:rsid w:val="007F1091"/>
    <w:rsid w:val="007F1234"/>
    <w:rsid w:val="007F1C2A"/>
    <w:rsid w:val="007F1DFB"/>
    <w:rsid w:val="007F2362"/>
    <w:rsid w:val="007F2555"/>
    <w:rsid w:val="007F2671"/>
    <w:rsid w:val="007F34D4"/>
    <w:rsid w:val="007F4272"/>
    <w:rsid w:val="007F47D9"/>
    <w:rsid w:val="007F541F"/>
    <w:rsid w:val="007F592D"/>
    <w:rsid w:val="007F65B7"/>
    <w:rsid w:val="007F6F9C"/>
    <w:rsid w:val="007F740F"/>
    <w:rsid w:val="0080170B"/>
    <w:rsid w:val="00801E50"/>
    <w:rsid w:val="00801E85"/>
    <w:rsid w:val="00802220"/>
    <w:rsid w:val="008025EF"/>
    <w:rsid w:val="00803586"/>
    <w:rsid w:val="0080466F"/>
    <w:rsid w:val="008053BC"/>
    <w:rsid w:val="00806078"/>
    <w:rsid w:val="008061F1"/>
    <w:rsid w:val="008069B4"/>
    <w:rsid w:val="00807E56"/>
    <w:rsid w:val="00807E97"/>
    <w:rsid w:val="008104EA"/>
    <w:rsid w:val="008118B9"/>
    <w:rsid w:val="00812628"/>
    <w:rsid w:val="008128A7"/>
    <w:rsid w:val="008128E2"/>
    <w:rsid w:val="00812C57"/>
    <w:rsid w:val="00812FDB"/>
    <w:rsid w:val="008130F8"/>
    <w:rsid w:val="00813B55"/>
    <w:rsid w:val="008145E4"/>
    <w:rsid w:val="0081496E"/>
    <w:rsid w:val="0081503D"/>
    <w:rsid w:val="00816272"/>
    <w:rsid w:val="008162A6"/>
    <w:rsid w:val="00816424"/>
    <w:rsid w:val="008165C7"/>
    <w:rsid w:val="00816B58"/>
    <w:rsid w:val="00816B84"/>
    <w:rsid w:val="00817E4F"/>
    <w:rsid w:val="0082022D"/>
    <w:rsid w:val="00821118"/>
    <w:rsid w:val="0082123D"/>
    <w:rsid w:val="0082150F"/>
    <w:rsid w:val="0082172E"/>
    <w:rsid w:val="00821963"/>
    <w:rsid w:val="008237CB"/>
    <w:rsid w:val="0082417B"/>
    <w:rsid w:val="0082467A"/>
    <w:rsid w:val="00824FDF"/>
    <w:rsid w:val="008261CA"/>
    <w:rsid w:val="00826B10"/>
    <w:rsid w:val="008272EA"/>
    <w:rsid w:val="00827433"/>
    <w:rsid w:val="008275A6"/>
    <w:rsid w:val="00830FE9"/>
    <w:rsid w:val="00831100"/>
    <w:rsid w:val="00831521"/>
    <w:rsid w:val="008329A7"/>
    <w:rsid w:val="00833183"/>
    <w:rsid w:val="0083332C"/>
    <w:rsid w:val="008333AC"/>
    <w:rsid w:val="00833719"/>
    <w:rsid w:val="00834A85"/>
    <w:rsid w:val="00834C4C"/>
    <w:rsid w:val="00835372"/>
    <w:rsid w:val="008353D8"/>
    <w:rsid w:val="00835E13"/>
    <w:rsid w:val="00836211"/>
    <w:rsid w:val="0083623F"/>
    <w:rsid w:val="00837227"/>
    <w:rsid w:val="00837566"/>
    <w:rsid w:val="00837812"/>
    <w:rsid w:val="008378C8"/>
    <w:rsid w:val="0084009A"/>
    <w:rsid w:val="008404DB"/>
    <w:rsid w:val="0084073D"/>
    <w:rsid w:val="0084187A"/>
    <w:rsid w:val="00841D81"/>
    <w:rsid w:val="008423B9"/>
    <w:rsid w:val="0084257F"/>
    <w:rsid w:val="00842F22"/>
    <w:rsid w:val="00842F46"/>
    <w:rsid w:val="00843847"/>
    <w:rsid w:val="008439F5"/>
    <w:rsid w:val="008440FA"/>
    <w:rsid w:val="00844171"/>
    <w:rsid w:val="00844274"/>
    <w:rsid w:val="00844964"/>
    <w:rsid w:val="008468AA"/>
    <w:rsid w:val="0084742F"/>
    <w:rsid w:val="00850CEC"/>
    <w:rsid w:val="00850F1C"/>
    <w:rsid w:val="008517CD"/>
    <w:rsid w:val="00851D95"/>
    <w:rsid w:val="00852490"/>
    <w:rsid w:val="00852A4A"/>
    <w:rsid w:val="008531E1"/>
    <w:rsid w:val="00853B8C"/>
    <w:rsid w:val="00854CDA"/>
    <w:rsid w:val="0085597B"/>
    <w:rsid w:val="00856875"/>
    <w:rsid w:val="00857B82"/>
    <w:rsid w:val="00857E14"/>
    <w:rsid w:val="00860410"/>
    <w:rsid w:val="0086145C"/>
    <w:rsid w:val="00861A8B"/>
    <w:rsid w:val="00861D85"/>
    <w:rsid w:val="0086285E"/>
    <w:rsid w:val="008655D7"/>
    <w:rsid w:val="00865CAD"/>
    <w:rsid w:val="0086644F"/>
    <w:rsid w:val="00866942"/>
    <w:rsid w:val="008674B6"/>
    <w:rsid w:val="0086757D"/>
    <w:rsid w:val="008679DE"/>
    <w:rsid w:val="00867F72"/>
    <w:rsid w:val="00867FFD"/>
    <w:rsid w:val="00870308"/>
    <w:rsid w:val="00870324"/>
    <w:rsid w:val="00870963"/>
    <w:rsid w:val="00870DD2"/>
    <w:rsid w:val="00871FEC"/>
    <w:rsid w:val="008721CF"/>
    <w:rsid w:val="0087286F"/>
    <w:rsid w:val="00872C36"/>
    <w:rsid w:val="00873197"/>
    <w:rsid w:val="00873350"/>
    <w:rsid w:val="008742BA"/>
    <w:rsid w:val="0087459B"/>
    <w:rsid w:val="0087477C"/>
    <w:rsid w:val="00874F70"/>
    <w:rsid w:val="00875A68"/>
    <w:rsid w:val="0087640E"/>
    <w:rsid w:val="0087648C"/>
    <w:rsid w:val="00876EE7"/>
    <w:rsid w:val="00877516"/>
    <w:rsid w:val="0088028A"/>
    <w:rsid w:val="00880ABE"/>
    <w:rsid w:val="00880D2C"/>
    <w:rsid w:val="0088178B"/>
    <w:rsid w:val="00881B6C"/>
    <w:rsid w:val="00883502"/>
    <w:rsid w:val="00883990"/>
    <w:rsid w:val="00883B3F"/>
    <w:rsid w:val="0088404F"/>
    <w:rsid w:val="00885C7A"/>
    <w:rsid w:val="00885E30"/>
    <w:rsid w:val="00886CB6"/>
    <w:rsid w:val="00887F98"/>
    <w:rsid w:val="008902ED"/>
    <w:rsid w:val="0089079C"/>
    <w:rsid w:val="0089118E"/>
    <w:rsid w:val="00892104"/>
    <w:rsid w:val="00892E6C"/>
    <w:rsid w:val="008931AE"/>
    <w:rsid w:val="00893877"/>
    <w:rsid w:val="00893B89"/>
    <w:rsid w:val="00894DF0"/>
    <w:rsid w:val="00894E1F"/>
    <w:rsid w:val="0089554C"/>
    <w:rsid w:val="00895E74"/>
    <w:rsid w:val="00895FA3"/>
    <w:rsid w:val="0089746E"/>
    <w:rsid w:val="0089759D"/>
    <w:rsid w:val="00897F14"/>
    <w:rsid w:val="008A0227"/>
    <w:rsid w:val="008A1A76"/>
    <w:rsid w:val="008A1C9C"/>
    <w:rsid w:val="008A2A77"/>
    <w:rsid w:val="008A3C73"/>
    <w:rsid w:val="008A3F20"/>
    <w:rsid w:val="008A3FF6"/>
    <w:rsid w:val="008A4E5D"/>
    <w:rsid w:val="008A50BA"/>
    <w:rsid w:val="008A56EF"/>
    <w:rsid w:val="008A57DB"/>
    <w:rsid w:val="008A5F03"/>
    <w:rsid w:val="008A62EF"/>
    <w:rsid w:val="008A64E5"/>
    <w:rsid w:val="008A6E04"/>
    <w:rsid w:val="008A71B8"/>
    <w:rsid w:val="008A753B"/>
    <w:rsid w:val="008A76BF"/>
    <w:rsid w:val="008A78A1"/>
    <w:rsid w:val="008A7E11"/>
    <w:rsid w:val="008B0E19"/>
    <w:rsid w:val="008B17A3"/>
    <w:rsid w:val="008B1AE2"/>
    <w:rsid w:val="008B375B"/>
    <w:rsid w:val="008B444D"/>
    <w:rsid w:val="008B545B"/>
    <w:rsid w:val="008B5660"/>
    <w:rsid w:val="008B5807"/>
    <w:rsid w:val="008B6EFB"/>
    <w:rsid w:val="008B7055"/>
    <w:rsid w:val="008B712F"/>
    <w:rsid w:val="008B7B85"/>
    <w:rsid w:val="008B7F1F"/>
    <w:rsid w:val="008C05B0"/>
    <w:rsid w:val="008C09CB"/>
    <w:rsid w:val="008C0A06"/>
    <w:rsid w:val="008C0F43"/>
    <w:rsid w:val="008C10B8"/>
    <w:rsid w:val="008C17C7"/>
    <w:rsid w:val="008C2397"/>
    <w:rsid w:val="008C253F"/>
    <w:rsid w:val="008C262C"/>
    <w:rsid w:val="008C26F7"/>
    <w:rsid w:val="008C2D53"/>
    <w:rsid w:val="008C3B69"/>
    <w:rsid w:val="008C449F"/>
    <w:rsid w:val="008C4722"/>
    <w:rsid w:val="008C4F70"/>
    <w:rsid w:val="008C5900"/>
    <w:rsid w:val="008C77FA"/>
    <w:rsid w:val="008C7832"/>
    <w:rsid w:val="008C7932"/>
    <w:rsid w:val="008D0904"/>
    <w:rsid w:val="008D0A27"/>
    <w:rsid w:val="008D15E0"/>
    <w:rsid w:val="008D196A"/>
    <w:rsid w:val="008D1F4A"/>
    <w:rsid w:val="008D339B"/>
    <w:rsid w:val="008D3A0C"/>
    <w:rsid w:val="008D4176"/>
    <w:rsid w:val="008D4E6B"/>
    <w:rsid w:val="008D5530"/>
    <w:rsid w:val="008D5744"/>
    <w:rsid w:val="008D6624"/>
    <w:rsid w:val="008D7118"/>
    <w:rsid w:val="008E03FB"/>
    <w:rsid w:val="008E0827"/>
    <w:rsid w:val="008E09C6"/>
    <w:rsid w:val="008E0C1E"/>
    <w:rsid w:val="008E0E4C"/>
    <w:rsid w:val="008E1512"/>
    <w:rsid w:val="008E1DE8"/>
    <w:rsid w:val="008E2077"/>
    <w:rsid w:val="008E2994"/>
    <w:rsid w:val="008E31B4"/>
    <w:rsid w:val="008E3B96"/>
    <w:rsid w:val="008E3C5E"/>
    <w:rsid w:val="008E3E92"/>
    <w:rsid w:val="008E5585"/>
    <w:rsid w:val="008E59CB"/>
    <w:rsid w:val="008E67AA"/>
    <w:rsid w:val="008E6CC8"/>
    <w:rsid w:val="008E7085"/>
    <w:rsid w:val="008F044C"/>
    <w:rsid w:val="008F063D"/>
    <w:rsid w:val="008F0B6A"/>
    <w:rsid w:val="008F1061"/>
    <w:rsid w:val="008F15B5"/>
    <w:rsid w:val="008F174A"/>
    <w:rsid w:val="008F17CC"/>
    <w:rsid w:val="008F17D2"/>
    <w:rsid w:val="008F25FE"/>
    <w:rsid w:val="008F2793"/>
    <w:rsid w:val="008F384E"/>
    <w:rsid w:val="008F3DAD"/>
    <w:rsid w:val="008F455E"/>
    <w:rsid w:val="008F5A14"/>
    <w:rsid w:val="008F5FD7"/>
    <w:rsid w:val="008F6681"/>
    <w:rsid w:val="00900215"/>
    <w:rsid w:val="00900986"/>
    <w:rsid w:val="009010C7"/>
    <w:rsid w:val="009017BE"/>
    <w:rsid w:val="00902134"/>
    <w:rsid w:val="00902825"/>
    <w:rsid w:val="00905053"/>
    <w:rsid w:val="00906D7F"/>
    <w:rsid w:val="00906E23"/>
    <w:rsid w:val="0090789A"/>
    <w:rsid w:val="00907D5E"/>
    <w:rsid w:val="0091106C"/>
    <w:rsid w:val="00911985"/>
    <w:rsid w:val="00913B7A"/>
    <w:rsid w:val="00915BC0"/>
    <w:rsid w:val="00915E81"/>
    <w:rsid w:val="009162D0"/>
    <w:rsid w:val="00916E30"/>
    <w:rsid w:val="0091734A"/>
    <w:rsid w:val="009203DB"/>
    <w:rsid w:val="0092047A"/>
    <w:rsid w:val="009207CB"/>
    <w:rsid w:val="00920F28"/>
    <w:rsid w:val="00921263"/>
    <w:rsid w:val="0092275B"/>
    <w:rsid w:val="00922D91"/>
    <w:rsid w:val="00923013"/>
    <w:rsid w:val="00923500"/>
    <w:rsid w:val="00923A13"/>
    <w:rsid w:val="00930E62"/>
    <w:rsid w:val="00931283"/>
    <w:rsid w:val="0093131A"/>
    <w:rsid w:val="00931787"/>
    <w:rsid w:val="009319BD"/>
    <w:rsid w:val="00931A27"/>
    <w:rsid w:val="00931AB0"/>
    <w:rsid w:val="00932062"/>
    <w:rsid w:val="009336A2"/>
    <w:rsid w:val="00934757"/>
    <w:rsid w:val="00935396"/>
    <w:rsid w:val="00935700"/>
    <w:rsid w:val="009357E8"/>
    <w:rsid w:val="00936794"/>
    <w:rsid w:val="00936E1C"/>
    <w:rsid w:val="00940593"/>
    <w:rsid w:val="009409F6"/>
    <w:rsid w:val="00942C58"/>
    <w:rsid w:val="0094379F"/>
    <w:rsid w:val="0094548A"/>
    <w:rsid w:val="00945AC5"/>
    <w:rsid w:val="00945C24"/>
    <w:rsid w:val="00946B99"/>
    <w:rsid w:val="00947494"/>
    <w:rsid w:val="00947A66"/>
    <w:rsid w:val="00947AB0"/>
    <w:rsid w:val="00947FAB"/>
    <w:rsid w:val="00950241"/>
    <w:rsid w:val="009502E4"/>
    <w:rsid w:val="00950493"/>
    <w:rsid w:val="00950537"/>
    <w:rsid w:val="00950FCF"/>
    <w:rsid w:val="00951E08"/>
    <w:rsid w:val="009523A6"/>
    <w:rsid w:val="009536FF"/>
    <w:rsid w:val="0095378A"/>
    <w:rsid w:val="009538AD"/>
    <w:rsid w:val="00954119"/>
    <w:rsid w:val="00954BC7"/>
    <w:rsid w:val="009555AF"/>
    <w:rsid w:val="00956030"/>
    <w:rsid w:val="00957538"/>
    <w:rsid w:val="009575FC"/>
    <w:rsid w:val="009577EE"/>
    <w:rsid w:val="00957DA3"/>
    <w:rsid w:val="009616AF"/>
    <w:rsid w:val="00961A1C"/>
    <w:rsid w:val="00961AAC"/>
    <w:rsid w:val="00961F67"/>
    <w:rsid w:val="009620F7"/>
    <w:rsid w:val="009628C9"/>
    <w:rsid w:val="009629F2"/>
    <w:rsid w:val="00963947"/>
    <w:rsid w:val="009639B7"/>
    <w:rsid w:val="00963D87"/>
    <w:rsid w:val="00964163"/>
    <w:rsid w:val="00964234"/>
    <w:rsid w:val="00964D19"/>
    <w:rsid w:val="00965167"/>
    <w:rsid w:val="00965642"/>
    <w:rsid w:val="00966DA9"/>
    <w:rsid w:val="009675C4"/>
    <w:rsid w:val="00967655"/>
    <w:rsid w:val="009678CA"/>
    <w:rsid w:val="00967A7C"/>
    <w:rsid w:val="00967EF2"/>
    <w:rsid w:val="009701A1"/>
    <w:rsid w:val="00970EC3"/>
    <w:rsid w:val="0097112C"/>
    <w:rsid w:val="00971B4B"/>
    <w:rsid w:val="00972349"/>
    <w:rsid w:val="00972A18"/>
    <w:rsid w:val="00973B0D"/>
    <w:rsid w:val="009740E6"/>
    <w:rsid w:val="00976111"/>
    <w:rsid w:val="009761C2"/>
    <w:rsid w:val="00976E15"/>
    <w:rsid w:val="00981479"/>
    <w:rsid w:val="0098244C"/>
    <w:rsid w:val="009827F9"/>
    <w:rsid w:val="009828C7"/>
    <w:rsid w:val="00982CA6"/>
    <w:rsid w:val="00982E48"/>
    <w:rsid w:val="009830B5"/>
    <w:rsid w:val="009837B2"/>
    <w:rsid w:val="0098381A"/>
    <w:rsid w:val="00983AF3"/>
    <w:rsid w:val="00983BDF"/>
    <w:rsid w:val="00984A19"/>
    <w:rsid w:val="00985372"/>
    <w:rsid w:val="0098662C"/>
    <w:rsid w:val="0098671C"/>
    <w:rsid w:val="00986860"/>
    <w:rsid w:val="0098749E"/>
    <w:rsid w:val="009878CF"/>
    <w:rsid w:val="00987CAB"/>
    <w:rsid w:val="00990234"/>
    <w:rsid w:val="009919BA"/>
    <w:rsid w:val="00991B41"/>
    <w:rsid w:val="0099268B"/>
    <w:rsid w:val="00992DBC"/>
    <w:rsid w:val="00992F21"/>
    <w:rsid w:val="0099365A"/>
    <w:rsid w:val="0099426F"/>
    <w:rsid w:val="00995150"/>
    <w:rsid w:val="0099557A"/>
    <w:rsid w:val="009967C0"/>
    <w:rsid w:val="00997272"/>
    <w:rsid w:val="00997435"/>
    <w:rsid w:val="00997B90"/>
    <w:rsid w:val="00997C17"/>
    <w:rsid w:val="00997C2F"/>
    <w:rsid w:val="009A0347"/>
    <w:rsid w:val="009A0998"/>
    <w:rsid w:val="009A0B72"/>
    <w:rsid w:val="009A1F1E"/>
    <w:rsid w:val="009A1F40"/>
    <w:rsid w:val="009A3892"/>
    <w:rsid w:val="009A3AEB"/>
    <w:rsid w:val="009A5CCD"/>
    <w:rsid w:val="009A5D0B"/>
    <w:rsid w:val="009A6D46"/>
    <w:rsid w:val="009A7265"/>
    <w:rsid w:val="009A73A3"/>
    <w:rsid w:val="009A7E93"/>
    <w:rsid w:val="009B1BB1"/>
    <w:rsid w:val="009B1F05"/>
    <w:rsid w:val="009B2872"/>
    <w:rsid w:val="009B28C4"/>
    <w:rsid w:val="009B385F"/>
    <w:rsid w:val="009B439A"/>
    <w:rsid w:val="009B48A7"/>
    <w:rsid w:val="009B5484"/>
    <w:rsid w:val="009B650F"/>
    <w:rsid w:val="009B709F"/>
    <w:rsid w:val="009B7137"/>
    <w:rsid w:val="009B747D"/>
    <w:rsid w:val="009B7DB2"/>
    <w:rsid w:val="009C0B13"/>
    <w:rsid w:val="009C0B90"/>
    <w:rsid w:val="009C10C2"/>
    <w:rsid w:val="009C12E6"/>
    <w:rsid w:val="009C1568"/>
    <w:rsid w:val="009C18B2"/>
    <w:rsid w:val="009C1CE7"/>
    <w:rsid w:val="009C1D9D"/>
    <w:rsid w:val="009C2334"/>
    <w:rsid w:val="009C34EE"/>
    <w:rsid w:val="009C35CC"/>
    <w:rsid w:val="009C3A00"/>
    <w:rsid w:val="009C486B"/>
    <w:rsid w:val="009C4FE8"/>
    <w:rsid w:val="009C569D"/>
    <w:rsid w:val="009C5E16"/>
    <w:rsid w:val="009D04FE"/>
    <w:rsid w:val="009D0C38"/>
    <w:rsid w:val="009D0EAD"/>
    <w:rsid w:val="009D2773"/>
    <w:rsid w:val="009D285D"/>
    <w:rsid w:val="009D2880"/>
    <w:rsid w:val="009D2B90"/>
    <w:rsid w:val="009D32C0"/>
    <w:rsid w:val="009D3F6F"/>
    <w:rsid w:val="009D4577"/>
    <w:rsid w:val="009D493A"/>
    <w:rsid w:val="009D56C5"/>
    <w:rsid w:val="009D6AD2"/>
    <w:rsid w:val="009D6CAD"/>
    <w:rsid w:val="009D715C"/>
    <w:rsid w:val="009D75B2"/>
    <w:rsid w:val="009D75CC"/>
    <w:rsid w:val="009D7879"/>
    <w:rsid w:val="009E02C8"/>
    <w:rsid w:val="009E14FA"/>
    <w:rsid w:val="009E1D40"/>
    <w:rsid w:val="009E1DAD"/>
    <w:rsid w:val="009E2313"/>
    <w:rsid w:val="009E4BBB"/>
    <w:rsid w:val="009E6535"/>
    <w:rsid w:val="009E72C0"/>
    <w:rsid w:val="009E7726"/>
    <w:rsid w:val="009E779C"/>
    <w:rsid w:val="009E7A2C"/>
    <w:rsid w:val="009F004F"/>
    <w:rsid w:val="009F00AF"/>
    <w:rsid w:val="009F0C45"/>
    <w:rsid w:val="009F11AA"/>
    <w:rsid w:val="009F13F8"/>
    <w:rsid w:val="009F2C75"/>
    <w:rsid w:val="009F2D8E"/>
    <w:rsid w:val="009F3483"/>
    <w:rsid w:val="009F3C9C"/>
    <w:rsid w:val="009F4003"/>
    <w:rsid w:val="009F5BA9"/>
    <w:rsid w:val="009F5DB9"/>
    <w:rsid w:val="009F5E98"/>
    <w:rsid w:val="009F6A58"/>
    <w:rsid w:val="009F6D72"/>
    <w:rsid w:val="009F6E37"/>
    <w:rsid w:val="009F79B4"/>
    <w:rsid w:val="00A00481"/>
    <w:rsid w:val="00A022BF"/>
    <w:rsid w:val="00A03166"/>
    <w:rsid w:val="00A035B5"/>
    <w:rsid w:val="00A0559C"/>
    <w:rsid w:val="00A0660F"/>
    <w:rsid w:val="00A07F11"/>
    <w:rsid w:val="00A10074"/>
    <w:rsid w:val="00A10224"/>
    <w:rsid w:val="00A10BE9"/>
    <w:rsid w:val="00A10EFD"/>
    <w:rsid w:val="00A11A33"/>
    <w:rsid w:val="00A127E7"/>
    <w:rsid w:val="00A13D53"/>
    <w:rsid w:val="00A13DCD"/>
    <w:rsid w:val="00A14008"/>
    <w:rsid w:val="00A142AD"/>
    <w:rsid w:val="00A14A4E"/>
    <w:rsid w:val="00A15963"/>
    <w:rsid w:val="00A15C82"/>
    <w:rsid w:val="00A16177"/>
    <w:rsid w:val="00A16552"/>
    <w:rsid w:val="00A17435"/>
    <w:rsid w:val="00A17EEE"/>
    <w:rsid w:val="00A2015C"/>
    <w:rsid w:val="00A20585"/>
    <w:rsid w:val="00A211F4"/>
    <w:rsid w:val="00A215B3"/>
    <w:rsid w:val="00A21C89"/>
    <w:rsid w:val="00A220D7"/>
    <w:rsid w:val="00A230F3"/>
    <w:rsid w:val="00A23680"/>
    <w:rsid w:val="00A237BE"/>
    <w:rsid w:val="00A237F6"/>
    <w:rsid w:val="00A25372"/>
    <w:rsid w:val="00A254BA"/>
    <w:rsid w:val="00A27A82"/>
    <w:rsid w:val="00A27A91"/>
    <w:rsid w:val="00A27C75"/>
    <w:rsid w:val="00A302D5"/>
    <w:rsid w:val="00A31989"/>
    <w:rsid w:val="00A323D1"/>
    <w:rsid w:val="00A32576"/>
    <w:rsid w:val="00A3265C"/>
    <w:rsid w:val="00A32836"/>
    <w:rsid w:val="00A32BD7"/>
    <w:rsid w:val="00A32EF0"/>
    <w:rsid w:val="00A3315F"/>
    <w:rsid w:val="00A33C04"/>
    <w:rsid w:val="00A340B8"/>
    <w:rsid w:val="00A35408"/>
    <w:rsid w:val="00A3559C"/>
    <w:rsid w:val="00A356A6"/>
    <w:rsid w:val="00A35879"/>
    <w:rsid w:val="00A35BFC"/>
    <w:rsid w:val="00A35E7C"/>
    <w:rsid w:val="00A366A4"/>
    <w:rsid w:val="00A36703"/>
    <w:rsid w:val="00A36D7C"/>
    <w:rsid w:val="00A36DFB"/>
    <w:rsid w:val="00A36F93"/>
    <w:rsid w:val="00A378D1"/>
    <w:rsid w:val="00A37F37"/>
    <w:rsid w:val="00A37F97"/>
    <w:rsid w:val="00A415FC"/>
    <w:rsid w:val="00A41B4A"/>
    <w:rsid w:val="00A42142"/>
    <w:rsid w:val="00A42389"/>
    <w:rsid w:val="00A423A1"/>
    <w:rsid w:val="00A42F91"/>
    <w:rsid w:val="00A43AA7"/>
    <w:rsid w:val="00A43DD0"/>
    <w:rsid w:val="00A43FAA"/>
    <w:rsid w:val="00A44017"/>
    <w:rsid w:val="00A44B4B"/>
    <w:rsid w:val="00A45AB7"/>
    <w:rsid w:val="00A46A62"/>
    <w:rsid w:val="00A506B9"/>
    <w:rsid w:val="00A50BE8"/>
    <w:rsid w:val="00A50C32"/>
    <w:rsid w:val="00A51176"/>
    <w:rsid w:val="00A513EA"/>
    <w:rsid w:val="00A51491"/>
    <w:rsid w:val="00A51C3C"/>
    <w:rsid w:val="00A51C64"/>
    <w:rsid w:val="00A54249"/>
    <w:rsid w:val="00A54AA4"/>
    <w:rsid w:val="00A55A4E"/>
    <w:rsid w:val="00A561B0"/>
    <w:rsid w:val="00A56286"/>
    <w:rsid w:val="00A56B9A"/>
    <w:rsid w:val="00A56D97"/>
    <w:rsid w:val="00A57123"/>
    <w:rsid w:val="00A571A2"/>
    <w:rsid w:val="00A57315"/>
    <w:rsid w:val="00A577B9"/>
    <w:rsid w:val="00A605BE"/>
    <w:rsid w:val="00A61C08"/>
    <w:rsid w:val="00A61C81"/>
    <w:rsid w:val="00A62E73"/>
    <w:rsid w:val="00A63465"/>
    <w:rsid w:val="00A6373D"/>
    <w:rsid w:val="00A64A43"/>
    <w:rsid w:val="00A65605"/>
    <w:rsid w:val="00A66F31"/>
    <w:rsid w:val="00A707C4"/>
    <w:rsid w:val="00A70AF0"/>
    <w:rsid w:val="00A70BA6"/>
    <w:rsid w:val="00A70C47"/>
    <w:rsid w:val="00A710A5"/>
    <w:rsid w:val="00A71D53"/>
    <w:rsid w:val="00A722C5"/>
    <w:rsid w:val="00A72544"/>
    <w:rsid w:val="00A726AA"/>
    <w:rsid w:val="00A72EEB"/>
    <w:rsid w:val="00A72F0A"/>
    <w:rsid w:val="00A730FE"/>
    <w:rsid w:val="00A732B2"/>
    <w:rsid w:val="00A735C5"/>
    <w:rsid w:val="00A74A50"/>
    <w:rsid w:val="00A76C6F"/>
    <w:rsid w:val="00A77EEE"/>
    <w:rsid w:val="00A801FF"/>
    <w:rsid w:val="00A81260"/>
    <w:rsid w:val="00A825A0"/>
    <w:rsid w:val="00A82F87"/>
    <w:rsid w:val="00A8327A"/>
    <w:rsid w:val="00A839F5"/>
    <w:rsid w:val="00A83AFF"/>
    <w:rsid w:val="00A83D4B"/>
    <w:rsid w:val="00A840FC"/>
    <w:rsid w:val="00A849DC"/>
    <w:rsid w:val="00A85643"/>
    <w:rsid w:val="00A86704"/>
    <w:rsid w:val="00A869C2"/>
    <w:rsid w:val="00A86D5C"/>
    <w:rsid w:val="00A87B50"/>
    <w:rsid w:val="00A905FE"/>
    <w:rsid w:val="00A907B9"/>
    <w:rsid w:val="00A924AB"/>
    <w:rsid w:val="00A92F09"/>
    <w:rsid w:val="00A93DF5"/>
    <w:rsid w:val="00A948C0"/>
    <w:rsid w:val="00A94945"/>
    <w:rsid w:val="00A950C2"/>
    <w:rsid w:val="00A95372"/>
    <w:rsid w:val="00A9696C"/>
    <w:rsid w:val="00A96D0A"/>
    <w:rsid w:val="00A9788E"/>
    <w:rsid w:val="00A97BD5"/>
    <w:rsid w:val="00A97F72"/>
    <w:rsid w:val="00AA091E"/>
    <w:rsid w:val="00AA14BD"/>
    <w:rsid w:val="00AA16BF"/>
    <w:rsid w:val="00AA2082"/>
    <w:rsid w:val="00AA2266"/>
    <w:rsid w:val="00AA283C"/>
    <w:rsid w:val="00AA2A20"/>
    <w:rsid w:val="00AA2A8F"/>
    <w:rsid w:val="00AA2F5F"/>
    <w:rsid w:val="00AA3245"/>
    <w:rsid w:val="00AA4253"/>
    <w:rsid w:val="00AA4AB0"/>
    <w:rsid w:val="00AA5289"/>
    <w:rsid w:val="00AA5648"/>
    <w:rsid w:val="00AA658A"/>
    <w:rsid w:val="00AA73DF"/>
    <w:rsid w:val="00AA7CAB"/>
    <w:rsid w:val="00AB056D"/>
    <w:rsid w:val="00AB0A4D"/>
    <w:rsid w:val="00AB0EFC"/>
    <w:rsid w:val="00AB16C7"/>
    <w:rsid w:val="00AB3032"/>
    <w:rsid w:val="00AB315B"/>
    <w:rsid w:val="00AB35CA"/>
    <w:rsid w:val="00AB48B5"/>
    <w:rsid w:val="00AB4A70"/>
    <w:rsid w:val="00AB4C4C"/>
    <w:rsid w:val="00AB6AA3"/>
    <w:rsid w:val="00AB7168"/>
    <w:rsid w:val="00AB738B"/>
    <w:rsid w:val="00AC0310"/>
    <w:rsid w:val="00AC05BC"/>
    <w:rsid w:val="00AC0C44"/>
    <w:rsid w:val="00AC1299"/>
    <w:rsid w:val="00AC19A6"/>
    <w:rsid w:val="00AC1B5C"/>
    <w:rsid w:val="00AC223A"/>
    <w:rsid w:val="00AC356C"/>
    <w:rsid w:val="00AC39FA"/>
    <w:rsid w:val="00AC3BE5"/>
    <w:rsid w:val="00AC43AE"/>
    <w:rsid w:val="00AC48C5"/>
    <w:rsid w:val="00AC530F"/>
    <w:rsid w:val="00AC5BC6"/>
    <w:rsid w:val="00AC7E02"/>
    <w:rsid w:val="00AD0DB3"/>
    <w:rsid w:val="00AD1164"/>
    <w:rsid w:val="00AD120C"/>
    <w:rsid w:val="00AD13C6"/>
    <w:rsid w:val="00AD27C0"/>
    <w:rsid w:val="00AD35AF"/>
    <w:rsid w:val="00AD3A44"/>
    <w:rsid w:val="00AD3C6E"/>
    <w:rsid w:val="00AD3D5E"/>
    <w:rsid w:val="00AD3EA0"/>
    <w:rsid w:val="00AD3EAD"/>
    <w:rsid w:val="00AD41EB"/>
    <w:rsid w:val="00AD431B"/>
    <w:rsid w:val="00AD47F1"/>
    <w:rsid w:val="00AD4A45"/>
    <w:rsid w:val="00AD64D7"/>
    <w:rsid w:val="00AD6652"/>
    <w:rsid w:val="00AD7189"/>
    <w:rsid w:val="00AD773B"/>
    <w:rsid w:val="00AD79EC"/>
    <w:rsid w:val="00AD7B89"/>
    <w:rsid w:val="00AE05AE"/>
    <w:rsid w:val="00AE085C"/>
    <w:rsid w:val="00AE0B4A"/>
    <w:rsid w:val="00AE0C3B"/>
    <w:rsid w:val="00AE0C91"/>
    <w:rsid w:val="00AE20A0"/>
    <w:rsid w:val="00AE22F4"/>
    <w:rsid w:val="00AE25B3"/>
    <w:rsid w:val="00AE2800"/>
    <w:rsid w:val="00AE360E"/>
    <w:rsid w:val="00AE3ABF"/>
    <w:rsid w:val="00AE3D0E"/>
    <w:rsid w:val="00AE4A34"/>
    <w:rsid w:val="00AE4B52"/>
    <w:rsid w:val="00AE57A4"/>
    <w:rsid w:val="00AE5D0F"/>
    <w:rsid w:val="00AE615B"/>
    <w:rsid w:val="00AE64C7"/>
    <w:rsid w:val="00AE6A21"/>
    <w:rsid w:val="00AE7288"/>
    <w:rsid w:val="00AE775D"/>
    <w:rsid w:val="00AE789A"/>
    <w:rsid w:val="00AE78A3"/>
    <w:rsid w:val="00AF1525"/>
    <w:rsid w:val="00AF15F4"/>
    <w:rsid w:val="00AF1810"/>
    <w:rsid w:val="00AF1BA6"/>
    <w:rsid w:val="00AF2116"/>
    <w:rsid w:val="00AF28A3"/>
    <w:rsid w:val="00AF2A60"/>
    <w:rsid w:val="00AF2AB4"/>
    <w:rsid w:val="00AF37A4"/>
    <w:rsid w:val="00AF3AFE"/>
    <w:rsid w:val="00AF4AED"/>
    <w:rsid w:val="00AF57DC"/>
    <w:rsid w:val="00AF64AB"/>
    <w:rsid w:val="00AF6A40"/>
    <w:rsid w:val="00B0058E"/>
    <w:rsid w:val="00B0123D"/>
    <w:rsid w:val="00B01D6B"/>
    <w:rsid w:val="00B03201"/>
    <w:rsid w:val="00B044ED"/>
    <w:rsid w:val="00B04841"/>
    <w:rsid w:val="00B04BA7"/>
    <w:rsid w:val="00B04FA7"/>
    <w:rsid w:val="00B05E8E"/>
    <w:rsid w:val="00B05F83"/>
    <w:rsid w:val="00B06063"/>
    <w:rsid w:val="00B0626D"/>
    <w:rsid w:val="00B065E2"/>
    <w:rsid w:val="00B06998"/>
    <w:rsid w:val="00B06B72"/>
    <w:rsid w:val="00B07578"/>
    <w:rsid w:val="00B07CE4"/>
    <w:rsid w:val="00B07D2F"/>
    <w:rsid w:val="00B07F11"/>
    <w:rsid w:val="00B1042A"/>
    <w:rsid w:val="00B128A9"/>
    <w:rsid w:val="00B13B56"/>
    <w:rsid w:val="00B140E8"/>
    <w:rsid w:val="00B158DF"/>
    <w:rsid w:val="00B16FB4"/>
    <w:rsid w:val="00B173B5"/>
    <w:rsid w:val="00B2176D"/>
    <w:rsid w:val="00B21D84"/>
    <w:rsid w:val="00B22F9D"/>
    <w:rsid w:val="00B2307D"/>
    <w:rsid w:val="00B233DE"/>
    <w:rsid w:val="00B23670"/>
    <w:rsid w:val="00B23E9F"/>
    <w:rsid w:val="00B24129"/>
    <w:rsid w:val="00B248B1"/>
    <w:rsid w:val="00B2498A"/>
    <w:rsid w:val="00B25A80"/>
    <w:rsid w:val="00B2621B"/>
    <w:rsid w:val="00B2638D"/>
    <w:rsid w:val="00B263E8"/>
    <w:rsid w:val="00B2664C"/>
    <w:rsid w:val="00B26E96"/>
    <w:rsid w:val="00B274BC"/>
    <w:rsid w:val="00B279C2"/>
    <w:rsid w:val="00B3068C"/>
    <w:rsid w:val="00B307BD"/>
    <w:rsid w:val="00B31EDC"/>
    <w:rsid w:val="00B31F3E"/>
    <w:rsid w:val="00B32353"/>
    <w:rsid w:val="00B32F33"/>
    <w:rsid w:val="00B33695"/>
    <w:rsid w:val="00B338FA"/>
    <w:rsid w:val="00B34004"/>
    <w:rsid w:val="00B3413D"/>
    <w:rsid w:val="00B35936"/>
    <w:rsid w:val="00B36063"/>
    <w:rsid w:val="00B36384"/>
    <w:rsid w:val="00B37953"/>
    <w:rsid w:val="00B37DCC"/>
    <w:rsid w:val="00B37EAD"/>
    <w:rsid w:val="00B4025E"/>
    <w:rsid w:val="00B4033B"/>
    <w:rsid w:val="00B40374"/>
    <w:rsid w:val="00B40B34"/>
    <w:rsid w:val="00B40B38"/>
    <w:rsid w:val="00B40EEC"/>
    <w:rsid w:val="00B424D9"/>
    <w:rsid w:val="00B42C46"/>
    <w:rsid w:val="00B43DD7"/>
    <w:rsid w:val="00B43DE9"/>
    <w:rsid w:val="00B442A9"/>
    <w:rsid w:val="00B44F01"/>
    <w:rsid w:val="00B4783B"/>
    <w:rsid w:val="00B47998"/>
    <w:rsid w:val="00B47D27"/>
    <w:rsid w:val="00B50F7B"/>
    <w:rsid w:val="00B50FE6"/>
    <w:rsid w:val="00B5147C"/>
    <w:rsid w:val="00B51CC2"/>
    <w:rsid w:val="00B52167"/>
    <w:rsid w:val="00B526AB"/>
    <w:rsid w:val="00B52C05"/>
    <w:rsid w:val="00B53449"/>
    <w:rsid w:val="00B5434E"/>
    <w:rsid w:val="00B54F26"/>
    <w:rsid w:val="00B56905"/>
    <w:rsid w:val="00B57322"/>
    <w:rsid w:val="00B5777F"/>
    <w:rsid w:val="00B60AC7"/>
    <w:rsid w:val="00B620F0"/>
    <w:rsid w:val="00B6241C"/>
    <w:rsid w:val="00B643F5"/>
    <w:rsid w:val="00B655F4"/>
    <w:rsid w:val="00B65A94"/>
    <w:rsid w:val="00B664CB"/>
    <w:rsid w:val="00B677D0"/>
    <w:rsid w:val="00B708D0"/>
    <w:rsid w:val="00B711BF"/>
    <w:rsid w:val="00B7154E"/>
    <w:rsid w:val="00B71AC3"/>
    <w:rsid w:val="00B7316D"/>
    <w:rsid w:val="00B73B1A"/>
    <w:rsid w:val="00B73DF1"/>
    <w:rsid w:val="00B74A1F"/>
    <w:rsid w:val="00B74CE9"/>
    <w:rsid w:val="00B75072"/>
    <w:rsid w:val="00B75D95"/>
    <w:rsid w:val="00B75FB6"/>
    <w:rsid w:val="00B766DE"/>
    <w:rsid w:val="00B76FC1"/>
    <w:rsid w:val="00B77B29"/>
    <w:rsid w:val="00B77C13"/>
    <w:rsid w:val="00B80899"/>
    <w:rsid w:val="00B808FF"/>
    <w:rsid w:val="00B8376C"/>
    <w:rsid w:val="00B83E7F"/>
    <w:rsid w:val="00B84848"/>
    <w:rsid w:val="00B8512B"/>
    <w:rsid w:val="00B864AC"/>
    <w:rsid w:val="00B86BEF"/>
    <w:rsid w:val="00B9060A"/>
    <w:rsid w:val="00B90772"/>
    <w:rsid w:val="00B92292"/>
    <w:rsid w:val="00B9241C"/>
    <w:rsid w:val="00B92EA0"/>
    <w:rsid w:val="00B93133"/>
    <w:rsid w:val="00B93ED8"/>
    <w:rsid w:val="00B94462"/>
    <w:rsid w:val="00B94A70"/>
    <w:rsid w:val="00B950F9"/>
    <w:rsid w:val="00B96454"/>
    <w:rsid w:val="00B96D5A"/>
    <w:rsid w:val="00B971F6"/>
    <w:rsid w:val="00B97927"/>
    <w:rsid w:val="00B97BA6"/>
    <w:rsid w:val="00BA037E"/>
    <w:rsid w:val="00BA045D"/>
    <w:rsid w:val="00BA1DA6"/>
    <w:rsid w:val="00BA2071"/>
    <w:rsid w:val="00BA2533"/>
    <w:rsid w:val="00BA25E1"/>
    <w:rsid w:val="00BA3030"/>
    <w:rsid w:val="00BA3D1A"/>
    <w:rsid w:val="00BA552D"/>
    <w:rsid w:val="00BA5705"/>
    <w:rsid w:val="00BA5783"/>
    <w:rsid w:val="00BA6239"/>
    <w:rsid w:val="00BA762D"/>
    <w:rsid w:val="00BB0437"/>
    <w:rsid w:val="00BB0546"/>
    <w:rsid w:val="00BB058C"/>
    <w:rsid w:val="00BB0608"/>
    <w:rsid w:val="00BB15C5"/>
    <w:rsid w:val="00BB18D1"/>
    <w:rsid w:val="00BB1F48"/>
    <w:rsid w:val="00BB206B"/>
    <w:rsid w:val="00BB32C4"/>
    <w:rsid w:val="00BB53FC"/>
    <w:rsid w:val="00BB6101"/>
    <w:rsid w:val="00BB646B"/>
    <w:rsid w:val="00BB6D7B"/>
    <w:rsid w:val="00BB7355"/>
    <w:rsid w:val="00BB7382"/>
    <w:rsid w:val="00BC0E4C"/>
    <w:rsid w:val="00BC1129"/>
    <w:rsid w:val="00BC1FC0"/>
    <w:rsid w:val="00BC2457"/>
    <w:rsid w:val="00BC2EF3"/>
    <w:rsid w:val="00BC3C63"/>
    <w:rsid w:val="00BC4611"/>
    <w:rsid w:val="00BC4BC3"/>
    <w:rsid w:val="00BC5046"/>
    <w:rsid w:val="00BC514E"/>
    <w:rsid w:val="00BC662F"/>
    <w:rsid w:val="00BC67AF"/>
    <w:rsid w:val="00BC73C7"/>
    <w:rsid w:val="00BC752A"/>
    <w:rsid w:val="00BD04CF"/>
    <w:rsid w:val="00BD09C1"/>
    <w:rsid w:val="00BD10D0"/>
    <w:rsid w:val="00BD24C2"/>
    <w:rsid w:val="00BD2D3B"/>
    <w:rsid w:val="00BD3091"/>
    <w:rsid w:val="00BD3CFB"/>
    <w:rsid w:val="00BD3E4F"/>
    <w:rsid w:val="00BD40A6"/>
    <w:rsid w:val="00BD488D"/>
    <w:rsid w:val="00BD4A14"/>
    <w:rsid w:val="00BD630D"/>
    <w:rsid w:val="00BD66AD"/>
    <w:rsid w:val="00BD6DD0"/>
    <w:rsid w:val="00BD70A7"/>
    <w:rsid w:val="00BD71D6"/>
    <w:rsid w:val="00BE04CF"/>
    <w:rsid w:val="00BE08FB"/>
    <w:rsid w:val="00BE0C7B"/>
    <w:rsid w:val="00BE14DA"/>
    <w:rsid w:val="00BE2480"/>
    <w:rsid w:val="00BE2D19"/>
    <w:rsid w:val="00BE2E6A"/>
    <w:rsid w:val="00BE3966"/>
    <w:rsid w:val="00BE4856"/>
    <w:rsid w:val="00BE755A"/>
    <w:rsid w:val="00BE76E9"/>
    <w:rsid w:val="00BE7FB2"/>
    <w:rsid w:val="00BE7FEA"/>
    <w:rsid w:val="00BF08AF"/>
    <w:rsid w:val="00BF2B54"/>
    <w:rsid w:val="00BF2BB8"/>
    <w:rsid w:val="00BF4151"/>
    <w:rsid w:val="00BF4692"/>
    <w:rsid w:val="00BF561E"/>
    <w:rsid w:val="00BF5911"/>
    <w:rsid w:val="00BF5BDD"/>
    <w:rsid w:val="00BF6486"/>
    <w:rsid w:val="00BF6AAE"/>
    <w:rsid w:val="00BF704F"/>
    <w:rsid w:val="00C00347"/>
    <w:rsid w:val="00C00B59"/>
    <w:rsid w:val="00C00BA5"/>
    <w:rsid w:val="00C0205F"/>
    <w:rsid w:val="00C020B6"/>
    <w:rsid w:val="00C02502"/>
    <w:rsid w:val="00C0278E"/>
    <w:rsid w:val="00C0314A"/>
    <w:rsid w:val="00C032FD"/>
    <w:rsid w:val="00C0363E"/>
    <w:rsid w:val="00C03AD1"/>
    <w:rsid w:val="00C03B35"/>
    <w:rsid w:val="00C04A4C"/>
    <w:rsid w:val="00C05697"/>
    <w:rsid w:val="00C058C4"/>
    <w:rsid w:val="00C0658F"/>
    <w:rsid w:val="00C07059"/>
    <w:rsid w:val="00C106EC"/>
    <w:rsid w:val="00C11F69"/>
    <w:rsid w:val="00C13553"/>
    <w:rsid w:val="00C135B7"/>
    <w:rsid w:val="00C144DB"/>
    <w:rsid w:val="00C14DBC"/>
    <w:rsid w:val="00C152B6"/>
    <w:rsid w:val="00C15355"/>
    <w:rsid w:val="00C153B1"/>
    <w:rsid w:val="00C15C46"/>
    <w:rsid w:val="00C16BC3"/>
    <w:rsid w:val="00C16C11"/>
    <w:rsid w:val="00C173A0"/>
    <w:rsid w:val="00C175EB"/>
    <w:rsid w:val="00C17EC8"/>
    <w:rsid w:val="00C22150"/>
    <w:rsid w:val="00C227C3"/>
    <w:rsid w:val="00C22DB6"/>
    <w:rsid w:val="00C23485"/>
    <w:rsid w:val="00C24B59"/>
    <w:rsid w:val="00C26075"/>
    <w:rsid w:val="00C26350"/>
    <w:rsid w:val="00C26762"/>
    <w:rsid w:val="00C27104"/>
    <w:rsid w:val="00C30819"/>
    <w:rsid w:val="00C30F81"/>
    <w:rsid w:val="00C311E0"/>
    <w:rsid w:val="00C316D5"/>
    <w:rsid w:val="00C32086"/>
    <w:rsid w:val="00C32321"/>
    <w:rsid w:val="00C32C62"/>
    <w:rsid w:val="00C32D3B"/>
    <w:rsid w:val="00C339F1"/>
    <w:rsid w:val="00C33DEA"/>
    <w:rsid w:val="00C35ACC"/>
    <w:rsid w:val="00C35DAA"/>
    <w:rsid w:val="00C35DAD"/>
    <w:rsid w:val="00C36959"/>
    <w:rsid w:val="00C36E71"/>
    <w:rsid w:val="00C405BF"/>
    <w:rsid w:val="00C4183B"/>
    <w:rsid w:val="00C42517"/>
    <w:rsid w:val="00C44016"/>
    <w:rsid w:val="00C443F9"/>
    <w:rsid w:val="00C4676C"/>
    <w:rsid w:val="00C469C2"/>
    <w:rsid w:val="00C4709B"/>
    <w:rsid w:val="00C472C6"/>
    <w:rsid w:val="00C505EA"/>
    <w:rsid w:val="00C51A1D"/>
    <w:rsid w:val="00C51BFE"/>
    <w:rsid w:val="00C528B2"/>
    <w:rsid w:val="00C53120"/>
    <w:rsid w:val="00C53AB1"/>
    <w:rsid w:val="00C53E49"/>
    <w:rsid w:val="00C5486A"/>
    <w:rsid w:val="00C55915"/>
    <w:rsid w:val="00C56033"/>
    <w:rsid w:val="00C56795"/>
    <w:rsid w:val="00C56A16"/>
    <w:rsid w:val="00C57069"/>
    <w:rsid w:val="00C57421"/>
    <w:rsid w:val="00C57531"/>
    <w:rsid w:val="00C57AD4"/>
    <w:rsid w:val="00C600A0"/>
    <w:rsid w:val="00C61205"/>
    <w:rsid w:val="00C6124D"/>
    <w:rsid w:val="00C61691"/>
    <w:rsid w:val="00C61D32"/>
    <w:rsid w:val="00C625BC"/>
    <w:rsid w:val="00C62E04"/>
    <w:rsid w:val="00C6346C"/>
    <w:rsid w:val="00C642E5"/>
    <w:rsid w:val="00C64BDC"/>
    <w:rsid w:val="00C6536E"/>
    <w:rsid w:val="00C65F38"/>
    <w:rsid w:val="00C65F93"/>
    <w:rsid w:val="00C65FC6"/>
    <w:rsid w:val="00C663E3"/>
    <w:rsid w:val="00C6644E"/>
    <w:rsid w:val="00C67300"/>
    <w:rsid w:val="00C67919"/>
    <w:rsid w:val="00C679B4"/>
    <w:rsid w:val="00C67CD5"/>
    <w:rsid w:val="00C70E62"/>
    <w:rsid w:val="00C71CAC"/>
    <w:rsid w:val="00C720A0"/>
    <w:rsid w:val="00C72125"/>
    <w:rsid w:val="00C723DF"/>
    <w:rsid w:val="00C72ADD"/>
    <w:rsid w:val="00C72DFF"/>
    <w:rsid w:val="00C733D3"/>
    <w:rsid w:val="00C735A3"/>
    <w:rsid w:val="00C73F53"/>
    <w:rsid w:val="00C744BE"/>
    <w:rsid w:val="00C74773"/>
    <w:rsid w:val="00C74966"/>
    <w:rsid w:val="00C751B4"/>
    <w:rsid w:val="00C75F3A"/>
    <w:rsid w:val="00C76708"/>
    <w:rsid w:val="00C768BF"/>
    <w:rsid w:val="00C77585"/>
    <w:rsid w:val="00C808F5"/>
    <w:rsid w:val="00C80A18"/>
    <w:rsid w:val="00C80AED"/>
    <w:rsid w:val="00C81A29"/>
    <w:rsid w:val="00C82F0C"/>
    <w:rsid w:val="00C83047"/>
    <w:rsid w:val="00C8377F"/>
    <w:rsid w:val="00C846C8"/>
    <w:rsid w:val="00C865A1"/>
    <w:rsid w:val="00C86644"/>
    <w:rsid w:val="00C87108"/>
    <w:rsid w:val="00C87446"/>
    <w:rsid w:val="00C87856"/>
    <w:rsid w:val="00C87A5A"/>
    <w:rsid w:val="00C87FAF"/>
    <w:rsid w:val="00C87FDB"/>
    <w:rsid w:val="00C90C22"/>
    <w:rsid w:val="00C90D7B"/>
    <w:rsid w:val="00C90E30"/>
    <w:rsid w:val="00C90F57"/>
    <w:rsid w:val="00C94619"/>
    <w:rsid w:val="00C94A67"/>
    <w:rsid w:val="00C9591E"/>
    <w:rsid w:val="00C95C9B"/>
    <w:rsid w:val="00C95F0D"/>
    <w:rsid w:val="00C961FA"/>
    <w:rsid w:val="00C9748C"/>
    <w:rsid w:val="00C978DB"/>
    <w:rsid w:val="00C979A9"/>
    <w:rsid w:val="00C97E40"/>
    <w:rsid w:val="00C97F78"/>
    <w:rsid w:val="00CA00DB"/>
    <w:rsid w:val="00CA01A1"/>
    <w:rsid w:val="00CA026C"/>
    <w:rsid w:val="00CA0393"/>
    <w:rsid w:val="00CA131F"/>
    <w:rsid w:val="00CA1426"/>
    <w:rsid w:val="00CA19FD"/>
    <w:rsid w:val="00CA25E3"/>
    <w:rsid w:val="00CA2C7C"/>
    <w:rsid w:val="00CA3AA7"/>
    <w:rsid w:val="00CA3D85"/>
    <w:rsid w:val="00CA3F1B"/>
    <w:rsid w:val="00CA3FF9"/>
    <w:rsid w:val="00CA4383"/>
    <w:rsid w:val="00CA5612"/>
    <w:rsid w:val="00CA6247"/>
    <w:rsid w:val="00CA67EA"/>
    <w:rsid w:val="00CA6E51"/>
    <w:rsid w:val="00CA7ACA"/>
    <w:rsid w:val="00CB0923"/>
    <w:rsid w:val="00CB0D91"/>
    <w:rsid w:val="00CB208C"/>
    <w:rsid w:val="00CB2D01"/>
    <w:rsid w:val="00CB3219"/>
    <w:rsid w:val="00CB3515"/>
    <w:rsid w:val="00CB3D91"/>
    <w:rsid w:val="00CB629B"/>
    <w:rsid w:val="00CB7100"/>
    <w:rsid w:val="00CB7700"/>
    <w:rsid w:val="00CB7D9E"/>
    <w:rsid w:val="00CC0947"/>
    <w:rsid w:val="00CC0AD4"/>
    <w:rsid w:val="00CC1871"/>
    <w:rsid w:val="00CC1BF0"/>
    <w:rsid w:val="00CC3650"/>
    <w:rsid w:val="00CC4145"/>
    <w:rsid w:val="00CC4553"/>
    <w:rsid w:val="00CC4D4B"/>
    <w:rsid w:val="00CC4E7A"/>
    <w:rsid w:val="00CC536F"/>
    <w:rsid w:val="00CC5A50"/>
    <w:rsid w:val="00CC5FDC"/>
    <w:rsid w:val="00CC654B"/>
    <w:rsid w:val="00CC7D3E"/>
    <w:rsid w:val="00CC7EC6"/>
    <w:rsid w:val="00CD021E"/>
    <w:rsid w:val="00CD059C"/>
    <w:rsid w:val="00CD071C"/>
    <w:rsid w:val="00CD0C1A"/>
    <w:rsid w:val="00CD1136"/>
    <w:rsid w:val="00CD1638"/>
    <w:rsid w:val="00CD2C2D"/>
    <w:rsid w:val="00CD2D24"/>
    <w:rsid w:val="00CD3984"/>
    <w:rsid w:val="00CD3A6D"/>
    <w:rsid w:val="00CD3A92"/>
    <w:rsid w:val="00CD3F7B"/>
    <w:rsid w:val="00CD45B8"/>
    <w:rsid w:val="00CD4A6C"/>
    <w:rsid w:val="00CD4B59"/>
    <w:rsid w:val="00CD4E90"/>
    <w:rsid w:val="00CD5B92"/>
    <w:rsid w:val="00CD697A"/>
    <w:rsid w:val="00CD6EED"/>
    <w:rsid w:val="00CD77AF"/>
    <w:rsid w:val="00CE0116"/>
    <w:rsid w:val="00CE0BB5"/>
    <w:rsid w:val="00CE2365"/>
    <w:rsid w:val="00CE2807"/>
    <w:rsid w:val="00CE2D2A"/>
    <w:rsid w:val="00CE2E04"/>
    <w:rsid w:val="00CE2EB5"/>
    <w:rsid w:val="00CE455F"/>
    <w:rsid w:val="00CE468B"/>
    <w:rsid w:val="00CE4A20"/>
    <w:rsid w:val="00CE504C"/>
    <w:rsid w:val="00CE517D"/>
    <w:rsid w:val="00CE5206"/>
    <w:rsid w:val="00CE5229"/>
    <w:rsid w:val="00CE5672"/>
    <w:rsid w:val="00CE749C"/>
    <w:rsid w:val="00CE781A"/>
    <w:rsid w:val="00CE7AD2"/>
    <w:rsid w:val="00CE7BFA"/>
    <w:rsid w:val="00CF03DD"/>
    <w:rsid w:val="00CF0BF5"/>
    <w:rsid w:val="00CF0E44"/>
    <w:rsid w:val="00CF12CE"/>
    <w:rsid w:val="00CF198F"/>
    <w:rsid w:val="00CF1D32"/>
    <w:rsid w:val="00CF1EF9"/>
    <w:rsid w:val="00CF3121"/>
    <w:rsid w:val="00CF3247"/>
    <w:rsid w:val="00CF389A"/>
    <w:rsid w:val="00CF3F69"/>
    <w:rsid w:val="00CF51CE"/>
    <w:rsid w:val="00CF5C59"/>
    <w:rsid w:val="00CF6D7A"/>
    <w:rsid w:val="00CF7315"/>
    <w:rsid w:val="00CF78E1"/>
    <w:rsid w:val="00D002C6"/>
    <w:rsid w:val="00D026CF"/>
    <w:rsid w:val="00D03268"/>
    <w:rsid w:val="00D0339F"/>
    <w:rsid w:val="00D040D3"/>
    <w:rsid w:val="00D04377"/>
    <w:rsid w:val="00D04894"/>
    <w:rsid w:val="00D049DE"/>
    <w:rsid w:val="00D05391"/>
    <w:rsid w:val="00D05514"/>
    <w:rsid w:val="00D05B9D"/>
    <w:rsid w:val="00D067A6"/>
    <w:rsid w:val="00D06F69"/>
    <w:rsid w:val="00D072E7"/>
    <w:rsid w:val="00D07353"/>
    <w:rsid w:val="00D0745C"/>
    <w:rsid w:val="00D07E1E"/>
    <w:rsid w:val="00D10131"/>
    <w:rsid w:val="00D106ED"/>
    <w:rsid w:val="00D1200F"/>
    <w:rsid w:val="00D12F52"/>
    <w:rsid w:val="00D140FA"/>
    <w:rsid w:val="00D14625"/>
    <w:rsid w:val="00D14E66"/>
    <w:rsid w:val="00D15E81"/>
    <w:rsid w:val="00D1611E"/>
    <w:rsid w:val="00D16B82"/>
    <w:rsid w:val="00D17292"/>
    <w:rsid w:val="00D204D6"/>
    <w:rsid w:val="00D211A0"/>
    <w:rsid w:val="00D21309"/>
    <w:rsid w:val="00D21D80"/>
    <w:rsid w:val="00D21EA8"/>
    <w:rsid w:val="00D22067"/>
    <w:rsid w:val="00D239B1"/>
    <w:rsid w:val="00D2487B"/>
    <w:rsid w:val="00D25868"/>
    <w:rsid w:val="00D26620"/>
    <w:rsid w:val="00D2680B"/>
    <w:rsid w:val="00D26DB7"/>
    <w:rsid w:val="00D26F93"/>
    <w:rsid w:val="00D30275"/>
    <w:rsid w:val="00D303D4"/>
    <w:rsid w:val="00D30696"/>
    <w:rsid w:val="00D30D43"/>
    <w:rsid w:val="00D31329"/>
    <w:rsid w:val="00D31718"/>
    <w:rsid w:val="00D31F19"/>
    <w:rsid w:val="00D31F41"/>
    <w:rsid w:val="00D32C43"/>
    <w:rsid w:val="00D3318D"/>
    <w:rsid w:val="00D33330"/>
    <w:rsid w:val="00D33A4A"/>
    <w:rsid w:val="00D3452F"/>
    <w:rsid w:val="00D349D4"/>
    <w:rsid w:val="00D34C2E"/>
    <w:rsid w:val="00D34CAE"/>
    <w:rsid w:val="00D34CDF"/>
    <w:rsid w:val="00D354ED"/>
    <w:rsid w:val="00D35535"/>
    <w:rsid w:val="00D35C6F"/>
    <w:rsid w:val="00D36784"/>
    <w:rsid w:val="00D372F0"/>
    <w:rsid w:val="00D40990"/>
    <w:rsid w:val="00D41084"/>
    <w:rsid w:val="00D42E52"/>
    <w:rsid w:val="00D432CA"/>
    <w:rsid w:val="00D43303"/>
    <w:rsid w:val="00D43EF7"/>
    <w:rsid w:val="00D44061"/>
    <w:rsid w:val="00D44AE7"/>
    <w:rsid w:val="00D4557F"/>
    <w:rsid w:val="00D45632"/>
    <w:rsid w:val="00D45668"/>
    <w:rsid w:val="00D462C4"/>
    <w:rsid w:val="00D463C6"/>
    <w:rsid w:val="00D46988"/>
    <w:rsid w:val="00D478E5"/>
    <w:rsid w:val="00D47A62"/>
    <w:rsid w:val="00D47DEA"/>
    <w:rsid w:val="00D50804"/>
    <w:rsid w:val="00D50E71"/>
    <w:rsid w:val="00D511DB"/>
    <w:rsid w:val="00D521E9"/>
    <w:rsid w:val="00D52410"/>
    <w:rsid w:val="00D5248B"/>
    <w:rsid w:val="00D52CC7"/>
    <w:rsid w:val="00D53415"/>
    <w:rsid w:val="00D5361F"/>
    <w:rsid w:val="00D5590C"/>
    <w:rsid w:val="00D60BCF"/>
    <w:rsid w:val="00D60C0F"/>
    <w:rsid w:val="00D60C3C"/>
    <w:rsid w:val="00D61472"/>
    <w:rsid w:val="00D61745"/>
    <w:rsid w:val="00D61ACA"/>
    <w:rsid w:val="00D6210A"/>
    <w:rsid w:val="00D63993"/>
    <w:rsid w:val="00D63C3B"/>
    <w:rsid w:val="00D668C3"/>
    <w:rsid w:val="00D66B56"/>
    <w:rsid w:val="00D676EB"/>
    <w:rsid w:val="00D677DA"/>
    <w:rsid w:val="00D67CC9"/>
    <w:rsid w:val="00D7053A"/>
    <w:rsid w:val="00D70540"/>
    <w:rsid w:val="00D7085C"/>
    <w:rsid w:val="00D71A59"/>
    <w:rsid w:val="00D731E0"/>
    <w:rsid w:val="00D73F54"/>
    <w:rsid w:val="00D74CED"/>
    <w:rsid w:val="00D7550C"/>
    <w:rsid w:val="00D756AC"/>
    <w:rsid w:val="00D75D38"/>
    <w:rsid w:val="00D76E67"/>
    <w:rsid w:val="00D7703F"/>
    <w:rsid w:val="00D77166"/>
    <w:rsid w:val="00D77BCA"/>
    <w:rsid w:val="00D803D3"/>
    <w:rsid w:val="00D80B1B"/>
    <w:rsid w:val="00D81195"/>
    <w:rsid w:val="00D81D4D"/>
    <w:rsid w:val="00D81DB4"/>
    <w:rsid w:val="00D83293"/>
    <w:rsid w:val="00D83347"/>
    <w:rsid w:val="00D8549B"/>
    <w:rsid w:val="00D85D04"/>
    <w:rsid w:val="00D85EA7"/>
    <w:rsid w:val="00D85ED4"/>
    <w:rsid w:val="00D867EF"/>
    <w:rsid w:val="00D870EB"/>
    <w:rsid w:val="00D87BCA"/>
    <w:rsid w:val="00D91EC3"/>
    <w:rsid w:val="00D92641"/>
    <w:rsid w:val="00D9277C"/>
    <w:rsid w:val="00D9336F"/>
    <w:rsid w:val="00D933A6"/>
    <w:rsid w:val="00D935C5"/>
    <w:rsid w:val="00D93F7D"/>
    <w:rsid w:val="00D94298"/>
    <w:rsid w:val="00D956FD"/>
    <w:rsid w:val="00D95853"/>
    <w:rsid w:val="00D96F65"/>
    <w:rsid w:val="00D96FD8"/>
    <w:rsid w:val="00D9781A"/>
    <w:rsid w:val="00D97F13"/>
    <w:rsid w:val="00DA0EFF"/>
    <w:rsid w:val="00DA151A"/>
    <w:rsid w:val="00DA3701"/>
    <w:rsid w:val="00DA3730"/>
    <w:rsid w:val="00DA4BE2"/>
    <w:rsid w:val="00DA749D"/>
    <w:rsid w:val="00DA77DF"/>
    <w:rsid w:val="00DB017D"/>
    <w:rsid w:val="00DB0523"/>
    <w:rsid w:val="00DB0579"/>
    <w:rsid w:val="00DB1D56"/>
    <w:rsid w:val="00DB23E1"/>
    <w:rsid w:val="00DB2716"/>
    <w:rsid w:val="00DB3EE5"/>
    <w:rsid w:val="00DB4058"/>
    <w:rsid w:val="00DB45EB"/>
    <w:rsid w:val="00DB48F3"/>
    <w:rsid w:val="00DB5B12"/>
    <w:rsid w:val="00DB6E8A"/>
    <w:rsid w:val="00DB73AB"/>
    <w:rsid w:val="00DB7A41"/>
    <w:rsid w:val="00DB7CA1"/>
    <w:rsid w:val="00DC078B"/>
    <w:rsid w:val="00DC08BE"/>
    <w:rsid w:val="00DC0B36"/>
    <w:rsid w:val="00DC1EB2"/>
    <w:rsid w:val="00DC27F8"/>
    <w:rsid w:val="00DC3F82"/>
    <w:rsid w:val="00DC4048"/>
    <w:rsid w:val="00DC5631"/>
    <w:rsid w:val="00DC5779"/>
    <w:rsid w:val="00DC581D"/>
    <w:rsid w:val="00DC6050"/>
    <w:rsid w:val="00DC6CEA"/>
    <w:rsid w:val="00DC74C7"/>
    <w:rsid w:val="00DC7895"/>
    <w:rsid w:val="00DC7CDB"/>
    <w:rsid w:val="00DC7F11"/>
    <w:rsid w:val="00DD0854"/>
    <w:rsid w:val="00DD0B26"/>
    <w:rsid w:val="00DD1249"/>
    <w:rsid w:val="00DD2606"/>
    <w:rsid w:val="00DD26EB"/>
    <w:rsid w:val="00DD29FE"/>
    <w:rsid w:val="00DD2AD1"/>
    <w:rsid w:val="00DD2AD2"/>
    <w:rsid w:val="00DD33BC"/>
    <w:rsid w:val="00DD3B2E"/>
    <w:rsid w:val="00DD40F2"/>
    <w:rsid w:val="00DD4D73"/>
    <w:rsid w:val="00DD5C1F"/>
    <w:rsid w:val="00DD6082"/>
    <w:rsid w:val="00DD6536"/>
    <w:rsid w:val="00DD7998"/>
    <w:rsid w:val="00DE08B5"/>
    <w:rsid w:val="00DE1596"/>
    <w:rsid w:val="00DE32D5"/>
    <w:rsid w:val="00DE36EC"/>
    <w:rsid w:val="00DE451F"/>
    <w:rsid w:val="00DE4926"/>
    <w:rsid w:val="00DE4ABE"/>
    <w:rsid w:val="00DE517D"/>
    <w:rsid w:val="00DE575A"/>
    <w:rsid w:val="00DE5E9D"/>
    <w:rsid w:val="00DE66CF"/>
    <w:rsid w:val="00DE781C"/>
    <w:rsid w:val="00DF002C"/>
    <w:rsid w:val="00DF05E8"/>
    <w:rsid w:val="00DF123B"/>
    <w:rsid w:val="00DF1916"/>
    <w:rsid w:val="00DF2090"/>
    <w:rsid w:val="00DF25B5"/>
    <w:rsid w:val="00DF29CE"/>
    <w:rsid w:val="00DF6868"/>
    <w:rsid w:val="00DF6D11"/>
    <w:rsid w:val="00DF728F"/>
    <w:rsid w:val="00DF74B9"/>
    <w:rsid w:val="00DF78E1"/>
    <w:rsid w:val="00E018BF"/>
    <w:rsid w:val="00E03854"/>
    <w:rsid w:val="00E047DC"/>
    <w:rsid w:val="00E04B1F"/>
    <w:rsid w:val="00E0754D"/>
    <w:rsid w:val="00E100EB"/>
    <w:rsid w:val="00E10C54"/>
    <w:rsid w:val="00E11794"/>
    <w:rsid w:val="00E12083"/>
    <w:rsid w:val="00E12B03"/>
    <w:rsid w:val="00E12F7F"/>
    <w:rsid w:val="00E1330C"/>
    <w:rsid w:val="00E141BC"/>
    <w:rsid w:val="00E1445C"/>
    <w:rsid w:val="00E14AA7"/>
    <w:rsid w:val="00E14ECA"/>
    <w:rsid w:val="00E1501A"/>
    <w:rsid w:val="00E163F3"/>
    <w:rsid w:val="00E1666B"/>
    <w:rsid w:val="00E172DF"/>
    <w:rsid w:val="00E17305"/>
    <w:rsid w:val="00E1786C"/>
    <w:rsid w:val="00E17AF7"/>
    <w:rsid w:val="00E2043F"/>
    <w:rsid w:val="00E21147"/>
    <w:rsid w:val="00E2129A"/>
    <w:rsid w:val="00E212AC"/>
    <w:rsid w:val="00E219F1"/>
    <w:rsid w:val="00E21ED1"/>
    <w:rsid w:val="00E22126"/>
    <w:rsid w:val="00E22B1D"/>
    <w:rsid w:val="00E2334A"/>
    <w:rsid w:val="00E2448E"/>
    <w:rsid w:val="00E24638"/>
    <w:rsid w:val="00E24D5F"/>
    <w:rsid w:val="00E25685"/>
    <w:rsid w:val="00E25ECC"/>
    <w:rsid w:val="00E26020"/>
    <w:rsid w:val="00E264D3"/>
    <w:rsid w:val="00E270F9"/>
    <w:rsid w:val="00E30714"/>
    <w:rsid w:val="00E30829"/>
    <w:rsid w:val="00E32200"/>
    <w:rsid w:val="00E32448"/>
    <w:rsid w:val="00E32A0A"/>
    <w:rsid w:val="00E32B7C"/>
    <w:rsid w:val="00E32E79"/>
    <w:rsid w:val="00E3334A"/>
    <w:rsid w:val="00E333E9"/>
    <w:rsid w:val="00E34007"/>
    <w:rsid w:val="00E34420"/>
    <w:rsid w:val="00E34868"/>
    <w:rsid w:val="00E34AA0"/>
    <w:rsid w:val="00E34E32"/>
    <w:rsid w:val="00E34F38"/>
    <w:rsid w:val="00E35C99"/>
    <w:rsid w:val="00E371CF"/>
    <w:rsid w:val="00E40A6F"/>
    <w:rsid w:val="00E41E6C"/>
    <w:rsid w:val="00E42028"/>
    <w:rsid w:val="00E438DB"/>
    <w:rsid w:val="00E43F06"/>
    <w:rsid w:val="00E44354"/>
    <w:rsid w:val="00E44BD9"/>
    <w:rsid w:val="00E45377"/>
    <w:rsid w:val="00E45407"/>
    <w:rsid w:val="00E4548C"/>
    <w:rsid w:val="00E45540"/>
    <w:rsid w:val="00E45848"/>
    <w:rsid w:val="00E45EE5"/>
    <w:rsid w:val="00E46A21"/>
    <w:rsid w:val="00E46CC3"/>
    <w:rsid w:val="00E46DAE"/>
    <w:rsid w:val="00E4713D"/>
    <w:rsid w:val="00E47B0B"/>
    <w:rsid w:val="00E47D8B"/>
    <w:rsid w:val="00E47FF8"/>
    <w:rsid w:val="00E507CF"/>
    <w:rsid w:val="00E526E0"/>
    <w:rsid w:val="00E529E4"/>
    <w:rsid w:val="00E5331B"/>
    <w:rsid w:val="00E53C5E"/>
    <w:rsid w:val="00E54C56"/>
    <w:rsid w:val="00E55705"/>
    <w:rsid w:val="00E5640F"/>
    <w:rsid w:val="00E57D5E"/>
    <w:rsid w:val="00E60773"/>
    <w:rsid w:val="00E60919"/>
    <w:rsid w:val="00E60A42"/>
    <w:rsid w:val="00E62BCE"/>
    <w:rsid w:val="00E62DCE"/>
    <w:rsid w:val="00E63FB9"/>
    <w:rsid w:val="00E64B2F"/>
    <w:rsid w:val="00E64BC7"/>
    <w:rsid w:val="00E65D68"/>
    <w:rsid w:val="00E66247"/>
    <w:rsid w:val="00E66773"/>
    <w:rsid w:val="00E66936"/>
    <w:rsid w:val="00E66A90"/>
    <w:rsid w:val="00E66E62"/>
    <w:rsid w:val="00E67678"/>
    <w:rsid w:val="00E678C3"/>
    <w:rsid w:val="00E70476"/>
    <w:rsid w:val="00E70780"/>
    <w:rsid w:val="00E70A14"/>
    <w:rsid w:val="00E70FE8"/>
    <w:rsid w:val="00E71108"/>
    <w:rsid w:val="00E71CEF"/>
    <w:rsid w:val="00E729A1"/>
    <w:rsid w:val="00E72DAC"/>
    <w:rsid w:val="00E748CB"/>
    <w:rsid w:val="00E74E8A"/>
    <w:rsid w:val="00E753A1"/>
    <w:rsid w:val="00E75676"/>
    <w:rsid w:val="00E75B04"/>
    <w:rsid w:val="00E774FA"/>
    <w:rsid w:val="00E7761C"/>
    <w:rsid w:val="00E77C16"/>
    <w:rsid w:val="00E8026B"/>
    <w:rsid w:val="00E807E3"/>
    <w:rsid w:val="00E8094D"/>
    <w:rsid w:val="00E82684"/>
    <w:rsid w:val="00E827A5"/>
    <w:rsid w:val="00E83096"/>
    <w:rsid w:val="00E833F6"/>
    <w:rsid w:val="00E839A4"/>
    <w:rsid w:val="00E83A2E"/>
    <w:rsid w:val="00E83BF9"/>
    <w:rsid w:val="00E83CB7"/>
    <w:rsid w:val="00E847BD"/>
    <w:rsid w:val="00E847E9"/>
    <w:rsid w:val="00E84E9D"/>
    <w:rsid w:val="00E8584F"/>
    <w:rsid w:val="00E86C5E"/>
    <w:rsid w:val="00E87356"/>
    <w:rsid w:val="00E8735E"/>
    <w:rsid w:val="00E91423"/>
    <w:rsid w:val="00E91748"/>
    <w:rsid w:val="00E917D0"/>
    <w:rsid w:val="00E9212F"/>
    <w:rsid w:val="00E92F36"/>
    <w:rsid w:val="00E939AA"/>
    <w:rsid w:val="00E953B5"/>
    <w:rsid w:val="00E958BE"/>
    <w:rsid w:val="00E95C46"/>
    <w:rsid w:val="00E964A3"/>
    <w:rsid w:val="00E97394"/>
    <w:rsid w:val="00EA00EF"/>
    <w:rsid w:val="00EA01D4"/>
    <w:rsid w:val="00EA0892"/>
    <w:rsid w:val="00EA12C2"/>
    <w:rsid w:val="00EA14A5"/>
    <w:rsid w:val="00EA1723"/>
    <w:rsid w:val="00EA1A88"/>
    <w:rsid w:val="00EA1BA9"/>
    <w:rsid w:val="00EA2DC7"/>
    <w:rsid w:val="00EA353B"/>
    <w:rsid w:val="00EA38A8"/>
    <w:rsid w:val="00EA4A18"/>
    <w:rsid w:val="00EA6434"/>
    <w:rsid w:val="00EA6ABD"/>
    <w:rsid w:val="00EA708D"/>
    <w:rsid w:val="00EA78DC"/>
    <w:rsid w:val="00EA7975"/>
    <w:rsid w:val="00EB038A"/>
    <w:rsid w:val="00EB0D6A"/>
    <w:rsid w:val="00EB1945"/>
    <w:rsid w:val="00EB1A4B"/>
    <w:rsid w:val="00EB370A"/>
    <w:rsid w:val="00EB5870"/>
    <w:rsid w:val="00EB5E1C"/>
    <w:rsid w:val="00EB65F0"/>
    <w:rsid w:val="00EB66D8"/>
    <w:rsid w:val="00EB6BD1"/>
    <w:rsid w:val="00EB6C0D"/>
    <w:rsid w:val="00EB7383"/>
    <w:rsid w:val="00EB745D"/>
    <w:rsid w:val="00EC119F"/>
    <w:rsid w:val="00EC15A2"/>
    <w:rsid w:val="00EC1B9B"/>
    <w:rsid w:val="00EC1E9B"/>
    <w:rsid w:val="00EC2054"/>
    <w:rsid w:val="00EC261E"/>
    <w:rsid w:val="00EC2BB6"/>
    <w:rsid w:val="00EC3C67"/>
    <w:rsid w:val="00EC4233"/>
    <w:rsid w:val="00EC4486"/>
    <w:rsid w:val="00EC44D0"/>
    <w:rsid w:val="00EC47D1"/>
    <w:rsid w:val="00EC4AD2"/>
    <w:rsid w:val="00EC4C9E"/>
    <w:rsid w:val="00EC5CA9"/>
    <w:rsid w:val="00EC66D8"/>
    <w:rsid w:val="00EC6DFD"/>
    <w:rsid w:val="00EC7432"/>
    <w:rsid w:val="00EC7BFD"/>
    <w:rsid w:val="00EC7D8F"/>
    <w:rsid w:val="00EC7F1C"/>
    <w:rsid w:val="00ED094D"/>
    <w:rsid w:val="00ED0D4F"/>
    <w:rsid w:val="00ED0DD4"/>
    <w:rsid w:val="00ED1864"/>
    <w:rsid w:val="00ED1C4C"/>
    <w:rsid w:val="00ED1F86"/>
    <w:rsid w:val="00ED2028"/>
    <w:rsid w:val="00ED22AD"/>
    <w:rsid w:val="00ED25AA"/>
    <w:rsid w:val="00ED2D85"/>
    <w:rsid w:val="00ED3127"/>
    <w:rsid w:val="00ED3533"/>
    <w:rsid w:val="00ED3597"/>
    <w:rsid w:val="00ED3939"/>
    <w:rsid w:val="00ED3F9A"/>
    <w:rsid w:val="00ED4FA6"/>
    <w:rsid w:val="00ED584C"/>
    <w:rsid w:val="00ED5ACC"/>
    <w:rsid w:val="00ED6649"/>
    <w:rsid w:val="00ED689B"/>
    <w:rsid w:val="00ED68A1"/>
    <w:rsid w:val="00ED74EC"/>
    <w:rsid w:val="00ED786F"/>
    <w:rsid w:val="00ED7B9C"/>
    <w:rsid w:val="00EE0433"/>
    <w:rsid w:val="00EE09AE"/>
    <w:rsid w:val="00EE0AD9"/>
    <w:rsid w:val="00EE1317"/>
    <w:rsid w:val="00EE15A6"/>
    <w:rsid w:val="00EE1D3D"/>
    <w:rsid w:val="00EE3E51"/>
    <w:rsid w:val="00EE4881"/>
    <w:rsid w:val="00EE619C"/>
    <w:rsid w:val="00EE71D0"/>
    <w:rsid w:val="00EE7B1F"/>
    <w:rsid w:val="00EF026A"/>
    <w:rsid w:val="00EF02AB"/>
    <w:rsid w:val="00EF08CD"/>
    <w:rsid w:val="00EF1A35"/>
    <w:rsid w:val="00EF20A7"/>
    <w:rsid w:val="00EF2AF0"/>
    <w:rsid w:val="00EF3182"/>
    <w:rsid w:val="00EF33D1"/>
    <w:rsid w:val="00EF3AEE"/>
    <w:rsid w:val="00EF574E"/>
    <w:rsid w:val="00EF6192"/>
    <w:rsid w:val="00EF6207"/>
    <w:rsid w:val="00EF65CF"/>
    <w:rsid w:val="00EF6F2B"/>
    <w:rsid w:val="00EF701A"/>
    <w:rsid w:val="00EF7246"/>
    <w:rsid w:val="00EF75BD"/>
    <w:rsid w:val="00F00F4A"/>
    <w:rsid w:val="00F01038"/>
    <w:rsid w:val="00F0105C"/>
    <w:rsid w:val="00F01421"/>
    <w:rsid w:val="00F02C05"/>
    <w:rsid w:val="00F03CF9"/>
    <w:rsid w:val="00F0462F"/>
    <w:rsid w:val="00F0517F"/>
    <w:rsid w:val="00F05F13"/>
    <w:rsid w:val="00F061A5"/>
    <w:rsid w:val="00F06292"/>
    <w:rsid w:val="00F0650E"/>
    <w:rsid w:val="00F07375"/>
    <w:rsid w:val="00F07C8C"/>
    <w:rsid w:val="00F10DAA"/>
    <w:rsid w:val="00F10DE3"/>
    <w:rsid w:val="00F11025"/>
    <w:rsid w:val="00F11C46"/>
    <w:rsid w:val="00F11DEE"/>
    <w:rsid w:val="00F122F1"/>
    <w:rsid w:val="00F125A8"/>
    <w:rsid w:val="00F126AA"/>
    <w:rsid w:val="00F12A2D"/>
    <w:rsid w:val="00F133DD"/>
    <w:rsid w:val="00F13809"/>
    <w:rsid w:val="00F13BD4"/>
    <w:rsid w:val="00F14277"/>
    <w:rsid w:val="00F15B1A"/>
    <w:rsid w:val="00F15D3C"/>
    <w:rsid w:val="00F15FDA"/>
    <w:rsid w:val="00F1606E"/>
    <w:rsid w:val="00F1651A"/>
    <w:rsid w:val="00F16A26"/>
    <w:rsid w:val="00F16CC7"/>
    <w:rsid w:val="00F202EB"/>
    <w:rsid w:val="00F2049B"/>
    <w:rsid w:val="00F205E7"/>
    <w:rsid w:val="00F20E43"/>
    <w:rsid w:val="00F22438"/>
    <w:rsid w:val="00F238B3"/>
    <w:rsid w:val="00F2435B"/>
    <w:rsid w:val="00F2686A"/>
    <w:rsid w:val="00F273EA"/>
    <w:rsid w:val="00F275B4"/>
    <w:rsid w:val="00F275C9"/>
    <w:rsid w:val="00F27E87"/>
    <w:rsid w:val="00F30579"/>
    <w:rsid w:val="00F3084E"/>
    <w:rsid w:val="00F30BBC"/>
    <w:rsid w:val="00F30ED5"/>
    <w:rsid w:val="00F31840"/>
    <w:rsid w:val="00F324D4"/>
    <w:rsid w:val="00F32B60"/>
    <w:rsid w:val="00F32C63"/>
    <w:rsid w:val="00F333F3"/>
    <w:rsid w:val="00F33CCA"/>
    <w:rsid w:val="00F33E8F"/>
    <w:rsid w:val="00F3532A"/>
    <w:rsid w:val="00F35623"/>
    <w:rsid w:val="00F35902"/>
    <w:rsid w:val="00F35A93"/>
    <w:rsid w:val="00F3609F"/>
    <w:rsid w:val="00F3657E"/>
    <w:rsid w:val="00F36783"/>
    <w:rsid w:val="00F36C72"/>
    <w:rsid w:val="00F36E4F"/>
    <w:rsid w:val="00F3738B"/>
    <w:rsid w:val="00F375A2"/>
    <w:rsid w:val="00F4046A"/>
    <w:rsid w:val="00F4046B"/>
    <w:rsid w:val="00F4089E"/>
    <w:rsid w:val="00F40939"/>
    <w:rsid w:val="00F40A28"/>
    <w:rsid w:val="00F4165C"/>
    <w:rsid w:val="00F420B6"/>
    <w:rsid w:val="00F43ACF"/>
    <w:rsid w:val="00F45233"/>
    <w:rsid w:val="00F455E2"/>
    <w:rsid w:val="00F45F73"/>
    <w:rsid w:val="00F468A0"/>
    <w:rsid w:val="00F47525"/>
    <w:rsid w:val="00F50897"/>
    <w:rsid w:val="00F5117F"/>
    <w:rsid w:val="00F5142B"/>
    <w:rsid w:val="00F51724"/>
    <w:rsid w:val="00F52119"/>
    <w:rsid w:val="00F53EE0"/>
    <w:rsid w:val="00F55521"/>
    <w:rsid w:val="00F57416"/>
    <w:rsid w:val="00F60B40"/>
    <w:rsid w:val="00F61689"/>
    <w:rsid w:val="00F623EC"/>
    <w:rsid w:val="00F63388"/>
    <w:rsid w:val="00F6453E"/>
    <w:rsid w:val="00F6487F"/>
    <w:rsid w:val="00F657F9"/>
    <w:rsid w:val="00F659FE"/>
    <w:rsid w:val="00F65BA1"/>
    <w:rsid w:val="00F65D99"/>
    <w:rsid w:val="00F66776"/>
    <w:rsid w:val="00F67119"/>
    <w:rsid w:val="00F673D0"/>
    <w:rsid w:val="00F70ED6"/>
    <w:rsid w:val="00F71CB5"/>
    <w:rsid w:val="00F7249D"/>
    <w:rsid w:val="00F74478"/>
    <w:rsid w:val="00F74FBD"/>
    <w:rsid w:val="00F74FE8"/>
    <w:rsid w:val="00F7511B"/>
    <w:rsid w:val="00F75F0C"/>
    <w:rsid w:val="00F7635A"/>
    <w:rsid w:val="00F7642D"/>
    <w:rsid w:val="00F76600"/>
    <w:rsid w:val="00F76BBF"/>
    <w:rsid w:val="00F779DC"/>
    <w:rsid w:val="00F80970"/>
    <w:rsid w:val="00F80ED6"/>
    <w:rsid w:val="00F80FEA"/>
    <w:rsid w:val="00F817FE"/>
    <w:rsid w:val="00F81AA9"/>
    <w:rsid w:val="00F83326"/>
    <w:rsid w:val="00F83B0C"/>
    <w:rsid w:val="00F8440D"/>
    <w:rsid w:val="00F8475D"/>
    <w:rsid w:val="00F85E17"/>
    <w:rsid w:val="00F86B29"/>
    <w:rsid w:val="00F8745C"/>
    <w:rsid w:val="00F9035D"/>
    <w:rsid w:val="00F90610"/>
    <w:rsid w:val="00F907D9"/>
    <w:rsid w:val="00F90A51"/>
    <w:rsid w:val="00F921A8"/>
    <w:rsid w:val="00F9280B"/>
    <w:rsid w:val="00F92EF2"/>
    <w:rsid w:val="00F9309A"/>
    <w:rsid w:val="00F9367B"/>
    <w:rsid w:val="00F93854"/>
    <w:rsid w:val="00F93B91"/>
    <w:rsid w:val="00F945EE"/>
    <w:rsid w:val="00F95FA5"/>
    <w:rsid w:val="00F9643E"/>
    <w:rsid w:val="00F96928"/>
    <w:rsid w:val="00F96CDE"/>
    <w:rsid w:val="00F96D58"/>
    <w:rsid w:val="00F97135"/>
    <w:rsid w:val="00F973EB"/>
    <w:rsid w:val="00F978D7"/>
    <w:rsid w:val="00FA19A2"/>
    <w:rsid w:val="00FA1AB9"/>
    <w:rsid w:val="00FA3781"/>
    <w:rsid w:val="00FA37C9"/>
    <w:rsid w:val="00FA3F10"/>
    <w:rsid w:val="00FA443F"/>
    <w:rsid w:val="00FA4938"/>
    <w:rsid w:val="00FA508B"/>
    <w:rsid w:val="00FA5230"/>
    <w:rsid w:val="00FA54C6"/>
    <w:rsid w:val="00FA6076"/>
    <w:rsid w:val="00FA6DB8"/>
    <w:rsid w:val="00FB06CE"/>
    <w:rsid w:val="00FB0DD0"/>
    <w:rsid w:val="00FB2054"/>
    <w:rsid w:val="00FB20F6"/>
    <w:rsid w:val="00FB2E09"/>
    <w:rsid w:val="00FB37E9"/>
    <w:rsid w:val="00FB3A63"/>
    <w:rsid w:val="00FB4173"/>
    <w:rsid w:val="00FB476A"/>
    <w:rsid w:val="00FB4A21"/>
    <w:rsid w:val="00FB556B"/>
    <w:rsid w:val="00FB5F49"/>
    <w:rsid w:val="00FB6988"/>
    <w:rsid w:val="00FB6D5F"/>
    <w:rsid w:val="00FC0676"/>
    <w:rsid w:val="00FC1943"/>
    <w:rsid w:val="00FC2BFE"/>
    <w:rsid w:val="00FC3777"/>
    <w:rsid w:val="00FC3B29"/>
    <w:rsid w:val="00FC3C70"/>
    <w:rsid w:val="00FC3D93"/>
    <w:rsid w:val="00FC42E3"/>
    <w:rsid w:val="00FC4E06"/>
    <w:rsid w:val="00FC53A7"/>
    <w:rsid w:val="00FC5915"/>
    <w:rsid w:val="00FC5CA5"/>
    <w:rsid w:val="00FC61CA"/>
    <w:rsid w:val="00FC65F4"/>
    <w:rsid w:val="00FC6983"/>
    <w:rsid w:val="00FC74B3"/>
    <w:rsid w:val="00FC7903"/>
    <w:rsid w:val="00FC7960"/>
    <w:rsid w:val="00FD0A80"/>
    <w:rsid w:val="00FD0CE6"/>
    <w:rsid w:val="00FD0D14"/>
    <w:rsid w:val="00FD14BF"/>
    <w:rsid w:val="00FD1BD9"/>
    <w:rsid w:val="00FD22E6"/>
    <w:rsid w:val="00FD36DA"/>
    <w:rsid w:val="00FD3987"/>
    <w:rsid w:val="00FD3DE0"/>
    <w:rsid w:val="00FD4302"/>
    <w:rsid w:val="00FD4FF8"/>
    <w:rsid w:val="00FD5E00"/>
    <w:rsid w:val="00FD61EA"/>
    <w:rsid w:val="00FD64E3"/>
    <w:rsid w:val="00FE0541"/>
    <w:rsid w:val="00FE18A4"/>
    <w:rsid w:val="00FE415B"/>
    <w:rsid w:val="00FE4CFD"/>
    <w:rsid w:val="00FE4F98"/>
    <w:rsid w:val="00FE4FAF"/>
    <w:rsid w:val="00FE5AF5"/>
    <w:rsid w:val="00FE684A"/>
    <w:rsid w:val="00FE74F7"/>
    <w:rsid w:val="00FE7B05"/>
    <w:rsid w:val="00FE7BCA"/>
    <w:rsid w:val="00FE7D4A"/>
    <w:rsid w:val="00FF12FE"/>
    <w:rsid w:val="00FF133E"/>
    <w:rsid w:val="00FF163B"/>
    <w:rsid w:val="00FF1A42"/>
    <w:rsid w:val="00FF2200"/>
    <w:rsid w:val="00FF2697"/>
    <w:rsid w:val="00FF33F6"/>
    <w:rsid w:val="00FF3B70"/>
    <w:rsid w:val="00FF4AE0"/>
    <w:rsid w:val="00FF4B87"/>
    <w:rsid w:val="00FF5702"/>
    <w:rsid w:val="00FF5705"/>
    <w:rsid w:val="00FF59E9"/>
    <w:rsid w:val="00FF687D"/>
    <w:rsid w:val="00FF7BA1"/>
    <w:rsid w:val="00FF7BAD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173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700A4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Titolo1">
    <w:name w:val="heading 1"/>
    <w:basedOn w:val="Normale"/>
    <w:next w:val="Corpotesto"/>
    <w:link w:val="Titolo1Carattere"/>
    <w:qFormat/>
    <w:rsid w:val="00C173A0"/>
    <w:pPr>
      <w:keepNext/>
      <w:numPr>
        <w:numId w:val="1"/>
      </w:numPr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Corpotesto"/>
    <w:link w:val="Titolo2Carattere"/>
    <w:qFormat/>
    <w:rsid w:val="00C173A0"/>
    <w:pPr>
      <w:keepNext/>
      <w:numPr>
        <w:ilvl w:val="1"/>
        <w:numId w:val="1"/>
      </w:numPr>
      <w:ind w:left="0" w:right="51" w:firstLine="0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Corpotesto"/>
    <w:link w:val="Titolo3Carattere"/>
    <w:qFormat/>
    <w:rsid w:val="00C173A0"/>
    <w:pPr>
      <w:keepNext/>
      <w:numPr>
        <w:ilvl w:val="2"/>
        <w:numId w:val="1"/>
      </w:numPr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Corpotesto"/>
    <w:link w:val="Titolo4Carattere"/>
    <w:qFormat/>
    <w:rsid w:val="00C173A0"/>
    <w:pPr>
      <w:keepNext/>
      <w:numPr>
        <w:ilvl w:val="3"/>
        <w:numId w:val="1"/>
      </w:numPr>
      <w:spacing w:line="480" w:lineRule="atLeast"/>
      <w:ind w:left="0" w:right="51" w:firstLine="0"/>
      <w:jc w:val="center"/>
      <w:outlineLvl w:val="3"/>
    </w:pPr>
    <w:rPr>
      <w:b/>
      <w:i/>
      <w:sz w:val="28"/>
    </w:rPr>
  </w:style>
  <w:style w:type="paragraph" w:styleId="Titolo5">
    <w:name w:val="heading 5"/>
    <w:basedOn w:val="Normale"/>
    <w:next w:val="Corpotesto"/>
    <w:link w:val="Titolo5Carattere"/>
    <w:qFormat/>
    <w:rsid w:val="00C173A0"/>
    <w:pPr>
      <w:keepNext/>
      <w:numPr>
        <w:ilvl w:val="4"/>
        <w:numId w:val="1"/>
      </w:numPr>
      <w:spacing w:line="480" w:lineRule="atLeast"/>
      <w:ind w:left="786" w:right="51" w:firstLine="0"/>
      <w:jc w:val="center"/>
      <w:outlineLvl w:val="4"/>
    </w:pPr>
    <w:rPr>
      <w:b/>
    </w:rPr>
  </w:style>
  <w:style w:type="paragraph" w:styleId="Titolo6">
    <w:name w:val="heading 6"/>
    <w:basedOn w:val="Normale"/>
    <w:next w:val="Corpotesto"/>
    <w:link w:val="Titolo6Carattere"/>
    <w:qFormat/>
    <w:rsid w:val="00C173A0"/>
    <w:pPr>
      <w:keepNext/>
      <w:numPr>
        <w:ilvl w:val="5"/>
        <w:numId w:val="1"/>
      </w:numPr>
      <w:shd w:val="clear" w:color="auto" w:fill="DFDFDF"/>
      <w:spacing w:line="480" w:lineRule="atLeast"/>
      <w:ind w:left="0" w:right="51" w:firstLine="0"/>
      <w:jc w:val="both"/>
      <w:outlineLvl w:val="5"/>
    </w:pPr>
    <w:rPr>
      <w:b/>
      <w:i/>
    </w:rPr>
  </w:style>
  <w:style w:type="paragraph" w:styleId="Titolo7">
    <w:name w:val="heading 7"/>
    <w:basedOn w:val="Normale"/>
    <w:next w:val="Corpotesto"/>
    <w:link w:val="Titolo7Carattere"/>
    <w:qFormat/>
    <w:rsid w:val="00C173A0"/>
    <w:pPr>
      <w:keepNext/>
      <w:numPr>
        <w:ilvl w:val="6"/>
        <w:numId w:val="1"/>
      </w:numPr>
      <w:ind w:left="0" w:right="51" w:firstLine="0"/>
      <w:jc w:val="center"/>
      <w:outlineLvl w:val="6"/>
    </w:pPr>
    <w:rPr>
      <w:sz w:val="28"/>
    </w:rPr>
  </w:style>
  <w:style w:type="paragraph" w:styleId="Titolo8">
    <w:name w:val="heading 8"/>
    <w:basedOn w:val="Normale"/>
    <w:next w:val="Corpotesto"/>
    <w:link w:val="Titolo8Carattere"/>
    <w:qFormat/>
    <w:rsid w:val="00C173A0"/>
    <w:pPr>
      <w:keepNext/>
      <w:numPr>
        <w:ilvl w:val="7"/>
        <w:numId w:val="1"/>
      </w:numPr>
      <w:ind w:left="0" w:right="51" w:firstLine="0"/>
      <w:jc w:val="center"/>
      <w:outlineLvl w:val="7"/>
    </w:pPr>
    <w:rPr>
      <w:b/>
      <w:bCs/>
    </w:rPr>
  </w:style>
  <w:style w:type="paragraph" w:styleId="Titolo9">
    <w:name w:val="heading 9"/>
    <w:basedOn w:val="Normale"/>
    <w:next w:val="Corpotesto"/>
    <w:link w:val="Titolo9Carattere"/>
    <w:qFormat/>
    <w:rsid w:val="00C173A0"/>
    <w:pPr>
      <w:keepNext/>
      <w:numPr>
        <w:ilvl w:val="8"/>
        <w:numId w:val="1"/>
      </w:numPr>
      <w:outlineLvl w:val="8"/>
    </w:pPr>
    <w:rPr>
      <w:u w:val="doub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173A0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C173A0"/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C173A0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C173A0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C173A0"/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C173A0"/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shd w:val="clear" w:color="auto" w:fill="DFDFDF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C173A0"/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C173A0"/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C173A0"/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character" w:customStyle="1" w:styleId="Rimandonotaapidipagina1">
    <w:name w:val="Rimando nota a piè di pagina1"/>
    <w:basedOn w:val="Carpredefinitoparagrafo"/>
    <w:rsid w:val="00C173A0"/>
    <w:rPr>
      <w:rFonts w:cs="Times New Roman"/>
      <w:vertAlign w:val="superscript"/>
    </w:rPr>
  </w:style>
  <w:style w:type="character" w:customStyle="1" w:styleId="Caratterenotaapidipagina">
    <w:name w:val="Carattere nota a piè di pagina"/>
    <w:rsid w:val="00C173A0"/>
  </w:style>
  <w:style w:type="character" w:styleId="Rimandonotaapidipagina">
    <w:name w:val="footnote reference"/>
    <w:uiPriority w:val="99"/>
    <w:rsid w:val="00C173A0"/>
    <w:rPr>
      <w:vertAlign w:val="superscript"/>
    </w:rPr>
  </w:style>
  <w:style w:type="paragraph" w:styleId="Corpotesto">
    <w:name w:val="Body Text"/>
    <w:basedOn w:val="Normale"/>
    <w:link w:val="CorpotestoCarattere"/>
    <w:rsid w:val="00C173A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C173A0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C173A0"/>
    <w:pPr>
      <w:spacing w:line="480" w:lineRule="atLeast"/>
      <w:ind w:right="335"/>
    </w:pPr>
  </w:style>
  <w:style w:type="paragraph" w:customStyle="1" w:styleId="Corpodeltesto21">
    <w:name w:val="Corpo del testo 21"/>
    <w:basedOn w:val="Normale"/>
    <w:rsid w:val="00C173A0"/>
    <w:pPr>
      <w:spacing w:line="480" w:lineRule="atLeast"/>
      <w:ind w:right="51"/>
      <w:jc w:val="both"/>
    </w:pPr>
  </w:style>
  <w:style w:type="paragraph" w:customStyle="1" w:styleId="Testonotaapidipagina1">
    <w:name w:val="Testo nota a piè di pagina1"/>
    <w:basedOn w:val="Normale"/>
    <w:rsid w:val="00C173A0"/>
    <w:pPr>
      <w:ind w:firstLine="709"/>
      <w:jc w:val="both"/>
    </w:pPr>
    <w:rPr>
      <w:sz w:val="20"/>
    </w:rPr>
  </w:style>
  <w:style w:type="paragraph" w:customStyle="1" w:styleId="Paragrafoelenco1">
    <w:name w:val="Paragrafo elenco1"/>
    <w:basedOn w:val="Normale"/>
    <w:qFormat/>
    <w:rsid w:val="00C173A0"/>
    <w:pPr>
      <w:ind w:left="720"/>
      <w:contextualSpacing/>
    </w:pPr>
  </w:style>
  <w:style w:type="paragraph" w:customStyle="1" w:styleId="sche3">
    <w:name w:val="sche_3"/>
    <w:rsid w:val="00C173A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</w:rPr>
  </w:style>
  <w:style w:type="paragraph" w:styleId="Testonotaapidipagina">
    <w:name w:val="footnote text"/>
    <w:basedOn w:val="Normale"/>
    <w:link w:val="TestonotaapidipaginaCarattere"/>
    <w:rsid w:val="00C173A0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173A0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C173A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B29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294A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B29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294A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02134"/>
    <w:rPr>
      <w:color w:val="0000FF" w:themeColor="hyperlink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3E61A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3E61A0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3E61A0"/>
    <w:pPr>
      <w:widowControl w:val="0"/>
      <w:numPr>
        <w:numId w:val="3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color w:val="auto"/>
      <w:kern w:val="2"/>
      <w:sz w:val="20"/>
      <w:szCs w:val="24"/>
    </w:rPr>
  </w:style>
  <w:style w:type="character" w:customStyle="1" w:styleId="NumeroelencoCarattere">
    <w:name w:val="Numero elenco Carattere"/>
    <w:link w:val="Numeroelenco"/>
    <w:rsid w:val="003E61A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81F11"/>
    <w:rPr>
      <w:color w:val="800080" w:themeColor="followedHyperlink"/>
      <w:u w:val="single"/>
    </w:rPr>
  </w:style>
  <w:style w:type="table" w:styleId="Grigliatabella">
    <w:name w:val="Table Grid"/>
    <w:basedOn w:val="Tabellanormale"/>
    <w:uiPriority w:val="39"/>
    <w:rsid w:val="00FE7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E7BC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E7BCA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E7BCA"/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E7BC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E7BCA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7BC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7BCA"/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E22126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537B4F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537B4F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Default">
    <w:name w:val="Default"/>
    <w:rsid w:val="00473A71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orpodeltesto20">
    <w:name w:val="Corpo del testo (2)_"/>
    <w:basedOn w:val="Carpredefinitoparagrafo"/>
    <w:link w:val="Corpodeltesto22"/>
    <w:rsid w:val="00CB3D91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Corpodeltesto22">
    <w:name w:val="Corpo del testo (2)"/>
    <w:basedOn w:val="Normale"/>
    <w:link w:val="Corpodeltesto20"/>
    <w:rsid w:val="00CB3D91"/>
    <w:pPr>
      <w:widowControl w:val="0"/>
      <w:shd w:val="clear" w:color="auto" w:fill="FFFFFF"/>
      <w:spacing w:line="298" w:lineRule="exact"/>
      <w:ind w:hanging="420"/>
    </w:pPr>
    <w:rPr>
      <w:rFonts w:ascii="Calibri" w:eastAsia="Calibri" w:hAnsi="Calibri" w:cs="Calibri"/>
      <w:color w:val="auto"/>
      <w:kern w:val="0"/>
      <w:sz w:val="19"/>
      <w:szCs w:val="19"/>
      <w:lang w:eastAsia="en-US"/>
    </w:rPr>
  </w:style>
  <w:style w:type="paragraph" w:customStyle="1" w:styleId="sche22">
    <w:name w:val="sche2_2"/>
    <w:uiPriority w:val="99"/>
    <w:rsid w:val="00735B07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Numeropagina">
    <w:name w:val="page number"/>
    <w:basedOn w:val="Carpredefinitoparagrafo"/>
    <w:uiPriority w:val="99"/>
    <w:rsid w:val="003A09D6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93B8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93B89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365A00"/>
    <w:rPr>
      <w:color w:val="808080"/>
    </w:rPr>
  </w:style>
  <w:style w:type="paragraph" w:styleId="NormaleWeb">
    <w:name w:val="Normal (Web)"/>
    <w:basedOn w:val="Normale"/>
    <w:uiPriority w:val="99"/>
    <w:unhideWhenUsed/>
    <w:rsid w:val="00043088"/>
    <w:pPr>
      <w:spacing w:before="100" w:beforeAutospacing="1" w:after="100" w:afterAutospacing="1"/>
    </w:pPr>
    <w:rPr>
      <w:color w:val="auto"/>
      <w:kern w:val="0"/>
      <w:szCs w:val="24"/>
    </w:rPr>
  </w:style>
  <w:style w:type="numbering" w:customStyle="1" w:styleId="WWOutlineListStyle5">
    <w:name w:val="WW_OutlineListStyle_5"/>
    <w:basedOn w:val="Nessunelenco"/>
    <w:rsid w:val="009555AF"/>
    <w:pPr>
      <w:numPr>
        <w:numId w:val="4"/>
      </w:numPr>
    </w:pPr>
  </w:style>
  <w:style w:type="paragraph" w:customStyle="1" w:styleId="Standard">
    <w:name w:val="Standard"/>
    <w:rsid w:val="009555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numbering" w:customStyle="1" w:styleId="WWNum37">
    <w:name w:val="WWNum37"/>
    <w:basedOn w:val="Nessunelenco"/>
    <w:rsid w:val="009555AF"/>
    <w:pPr>
      <w:numPr>
        <w:numId w:val="5"/>
      </w:numPr>
    </w:pPr>
  </w:style>
  <w:style w:type="numbering" w:customStyle="1" w:styleId="WWNum26">
    <w:name w:val="WWNum26"/>
    <w:basedOn w:val="Nessunelenco"/>
    <w:rsid w:val="000568E8"/>
    <w:pPr>
      <w:numPr>
        <w:numId w:val="6"/>
      </w:numPr>
    </w:pPr>
  </w:style>
  <w:style w:type="numbering" w:customStyle="1" w:styleId="WWNum32">
    <w:name w:val="WWNum32"/>
    <w:basedOn w:val="Nessunelenco"/>
    <w:rsid w:val="000568E8"/>
    <w:pPr>
      <w:numPr>
        <w:numId w:val="7"/>
      </w:numPr>
    </w:pPr>
  </w:style>
  <w:style w:type="numbering" w:customStyle="1" w:styleId="WWNum371">
    <w:name w:val="WWNum371"/>
    <w:basedOn w:val="Nessunelenco"/>
    <w:rsid w:val="000568E8"/>
  </w:style>
  <w:style w:type="numbering" w:customStyle="1" w:styleId="WWOutlineListStyle3">
    <w:name w:val="WW_OutlineListStyle_3"/>
    <w:basedOn w:val="Nessunelenco"/>
    <w:rsid w:val="00406BF8"/>
    <w:pPr>
      <w:numPr>
        <w:numId w:val="8"/>
      </w:numPr>
    </w:pPr>
  </w:style>
  <w:style w:type="paragraph" w:customStyle="1" w:styleId="Titolo41">
    <w:name w:val="Titolo 41"/>
    <w:basedOn w:val="Standard"/>
    <w:next w:val="Standard"/>
    <w:rsid w:val="00406BF8"/>
    <w:pPr>
      <w:keepNext/>
      <w:autoSpaceDE w:val="0"/>
      <w:jc w:val="center"/>
      <w:outlineLvl w:val="3"/>
    </w:pPr>
    <w:rPr>
      <w:rFonts w:ascii="Arial" w:hAnsi="Arial" w:cs="Arial"/>
      <w:b/>
      <w:bCs/>
      <w:color w:val="000000"/>
      <w:kern w:val="3"/>
      <w:szCs w:val="21"/>
      <w:lang w:eastAsia="zh-CN"/>
    </w:rPr>
  </w:style>
  <w:style w:type="paragraph" w:customStyle="1" w:styleId="Footnote">
    <w:name w:val="Footnote"/>
    <w:basedOn w:val="Standard"/>
    <w:rsid w:val="00406BF8"/>
    <w:rPr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406BF8"/>
    <w:pPr>
      <w:spacing w:line="288" w:lineRule="auto"/>
      <w:ind w:right="-262"/>
      <w:jc w:val="both"/>
    </w:pPr>
    <w:rPr>
      <w:rFonts w:ascii="Verdana" w:eastAsia="Verdana" w:hAnsi="Verdana" w:cs="Verdana"/>
    </w:rPr>
  </w:style>
  <w:style w:type="character" w:customStyle="1" w:styleId="FootnoteSymbol">
    <w:name w:val="Footnote Symbol"/>
    <w:rsid w:val="00406BF8"/>
    <w:rPr>
      <w:position w:val="0"/>
      <w:vertAlign w:val="superscript"/>
    </w:rPr>
  </w:style>
  <w:style w:type="paragraph" w:customStyle="1" w:styleId="Corpodeltesto31">
    <w:name w:val="Corpo del testo 31"/>
    <w:basedOn w:val="Normale"/>
    <w:rsid w:val="00B23670"/>
    <w:pPr>
      <w:spacing w:line="480" w:lineRule="atLeast"/>
      <w:ind w:right="51"/>
      <w:jc w:val="both"/>
    </w:pPr>
    <w:rPr>
      <w:u w:val="single"/>
    </w:rPr>
  </w:style>
  <w:style w:type="table" w:customStyle="1" w:styleId="Grigliatabella1">
    <w:name w:val="Griglia tabella1"/>
    <w:basedOn w:val="Tabellanormale"/>
    <w:next w:val="Grigliatabella"/>
    <w:uiPriority w:val="39"/>
    <w:rsid w:val="00B23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inotaapidipagina">
    <w:name w:val="Caratteri nota a piè di pagina"/>
    <w:qFormat/>
    <w:rsid w:val="0029032A"/>
    <w:rPr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5E13B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5E13B2"/>
    <w:rPr>
      <w:rFonts w:ascii="Times New Roman" w:eastAsia="Times New Roman" w:hAnsi="Times New Roman" w:cs="Times New Roman"/>
      <w:color w:val="00000A"/>
      <w:kern w:val="1"/>
      <w:sz w:val="16"/>
      <w:szCs w:val="16"/>
      <w:lang w:eastAsia="it-IT"/>
    </w:rPr>
  </w:style>
  <w:style w:type="table" w:customStyle="1" w:styleId="Grigliatabella2">
    <w:name w:val="Griglia tabella2"/>
    <w:basedOn w:val="Tabellanormale"/>
    <w:next w:val="Grigliatabella"/>
    <w:uiPriority w:val="39"/>
    <w:rsid w:val="000F5C51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puntato">
    <w:name w:val="Normale puntato"/>
    <w:basedOn w:val="Normale"/>
    <w:link w:val="NormalepuntatoCarattere"/>
    <w:qFormat/>
    <w:rsid w:val="00DA77DF"/>
    <w:pPr>
      <w:numPr>
        <w:numId w:val="9"/>
      </w:numPr>
      <w:spacing w:after="120"/>
      <w:jc w:val="both"/>
    </w:pPr>
    <w:rPr>
      <w:rFonts w:ascii="Tahoma" w:hAnsi="Tahoma"/>
      <w:color w:val="auto"/>
      <w:kern w:val="0"/>
      <w:sz w:val="20"/>
      <w:szCs w:val="24"/>
    </w:rPr>
  </w:style>
  <w:style w:type="character" w:styleId="Enfasicorsivo">
    <w:name w:val="Emphasis"/>
    <w:basedOn w:val="Carpredefinitoparagrafo"/>
    <w:uiPriority w:val="20"/>
    <w:qFormat/>
    <w:rsid w:val="00103310"/>
    <w:rPr>
      <w:i/>
      <w:iCs/>
    </w:rPr>
  </w:style>
  <w:style w:type="character" w:styleId="Enfasigrassetto">
    <w:name w:val="Strong"/>
    <w:basedOn w:val="Carpredefinitoparagrafo"/>
    <w:uiPriority w:val="22"/>
    <w:qFormat/>
    <w:rsid w:val="00103310"/>
    <w:rPr>
      <w:b/>
      <w:bCs/>
    </w:rPr>
  </w:style>
  <w:style w:type="numbering" w:customStyle="1" w:styleId="WW8Num2">
    <w:name w:val="WW8Num2"/>
    <w:basedOn w:val="Nessunelenco"/>
    <w:rsid w:val="006D3834"/>
    <w:pPr>
      <w:numPr>
        <w:numId w:val="10"/>
      </w:numPr>
    </w:pPr>
  </w:style>
  <w:style w:type="table" w:customStyle="1" w:styleId="TableNormal">
    <w:name w:val="Table Normal"/>
    <w:uiPriority w:val="2"/>
    <w:semiHidden/>
    <w:unhideWhenUsed/>
    <w:qFormat/>
    <w:rsid w:val="00DB3E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uiPriority w:val="99"/>
    <w:rsid w:val="00AB16C7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ice">
    <w:name w:val="Indice"/>
    <w:basedOn w:val="Normale"/>
    <w:qFormat/>
    <w:rsid w:val="00B248B1"/>
    <w:pPr>
      <w:suppressLineNumbers/>
      <w:suppressAutoHyphens/>
      <w:spacing w:after="160" w:line="259" w:lineRule="auto"/>
    </w:pPr>
    <w:rPr>
      <w:rFonts w:ascii="Calibri" w:eastAsia="Calibri" w:hAnsi="Calibri" w:cs="Lucida Sans"/>
      <w:color w:val="auto"/>
      <w:kern w:val="0"/>
      <w:sz w:val="22"/>
      <w:szCs w:val="22"/>
      <w:lang w:eastAsia="en-US"/>
    </w:rPr>
  </w:style>
  <w:style w:type="character" w:customStyle="1" w:styleId="FootnoteCharacters">
    <w:name w:val="Footnote Characters"/>
    <w:basedOn w:val="Carpredefinitoparagrafo"/>
    <w:rsid w:val="00372B3D"/>
    <w:rPr>
      <w:position w:val="0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B2176D"/>
    <w:rPr>
      <w:noProof/>
      <w:color w:val="auto"/>
      <w:kern w:val="0"/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2176D"/>
    <w:rPr>
      <w:rFonts w:ascii="Times New Roman" w:eastAsia="Times New Roman" w:hAnsi="Times New Roman" w:cs="Times New Roman"/>
      <w:noProof/>
      <w:sz w:val="20"/>
      <w:szCs w:val="20"/>
      <w:lang w:eastAsia="it-IT"/>
    </w:rPr>
  </w:style>
  <w:style w:type="character" w:styleId="Rimandonotadichiusura">
    <w:name w:val="endnote reference"/>
    <w:uiPriority w:val="99"/>
    <w:semiHidden/>
    <w:unhideWhenUsed/>
    <w:rsid w:val="00B2176D"/>
    <w:rPr>
      <w:rFonts w:ascii="Times New Roman" w:hAnsi="Times New Roman" w:cs="Times New Roman" w:hint="default"/>
      <w:vertAlign w:val="superscript"/>
    </w:rPr>
  </w:style>
  <w:style w:type="table" w:customStyle="1" w:styleId="Grigliatabella4">
    <w:name w:val="Griglia tabella4"/>
    <w:basedOn w:val="Tabellanormale"/>
    <w:next w:val="Grigliatabella"/>
    <w:uiPriority w:val="39"/>
    <w:rsid w:val="006A3CBD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epuntatoCarattere">
    <w:name w:val="Normale puntato Carattere"/>
    <w:link w:val="Normalepuntato"/>
    <w:rsid w:val="00D45632"/>
    <w:rPr>
      <w:rFonts w:ascii="Tahoma" w:eastAsia="Times New Roman" w:hAnsi="Tahoma" w:cs="Times New Roman"/>
      <w:sz w:val="20"/>
      <w:szCs w:val="24"/>
      <w:lang w:eastAsia="it-IT"/>
    </w:rPr>
  </w:style>
  <w:style w:type="table" w:customStyle="1" w:styleId="Grigliatabella5">
    <w:name w:val="Griglia tabella5"/>
    <w:basedOn w:val="Tabellanormale"/>
    <w:next w:val="Grigliatabella"/>
    <w:rsid w:val="003646B4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rsid w:val="002526F9"/>
    <w:pPr>
      <w:spacing w:after="0" w:line="240" w:lineRule="auto"/>
      <w:jc w:val="both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rsid w:val="0057759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link w:val="Corpodeltesto1"/>
    <w:uiPriority w:val="99"/>
    <w:locked/>
    <w:rsid w:val="002176E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table" w:customStyle="1" w:styleId="Grigliatabella51">
    <w:name w:val="Griglia tabella51"/>
    <w:basedOn w:val="Tabellanormale"/>
    <w:rsid w:val="008275A6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AD120C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AD120C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lenco">
    <w:name w:val="List"/>
    <w:basedOn w:val="Normale"/>
    <w:uiPriority w:val="99"/>
    <w:semiHidden/>
    <w:unhideWhenUsed/>
    <w:rsid w:val="00643BCA"/>
    <w:pPr>
      <w:ind w:left="283" w:hanging="283"/>
      <w:contextualSpacing/>
    </w:pPr>
  </w:style>
  <w:style w:type="numbering" w:customStyle="1" w:styleId="WW8Num4">
    <w:name w:val="WW8Num4"/>
    <w:basedOn w:val="Nessunelenco"/>
    <w:rsid w:val="00C83047"/>
    <w:pPr>
      <w:numPr>
        <w:numId w:val="28"/>
      </w:numPr>
    </w:pPr>
  </w:style>
  <w:style w:type="table" w:customStyle="1" w:styleId="Grigliatabella10">
    <w:name w:val="Griglia tabella10"/>
    <w:basedOn w:val="Tabellanormale"/>
    <w:next w:val="Grigliatabella"/>
    <w:uiPriority w:val="39"/>
    <w:rsid w:val="00FC53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455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0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D6DCC-D12B-4156-AF3E-54DD6E56F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2025-07-05T22:55:00Z</dcterms:created>
  <dcterms:modified xsi:type="dcterms:W3CDTF">2025-07-17T12:27:00Z</dcterms:modified>
</cp:coreProperties>
</file>